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F1789" w14:textId="77777777" w:rsidR="004E3972" w:rsidRPr="00C838B7" w:rsidRDefault="004E3972">
      <w:pPr>
        <w:spacing w:before="2" w:line="160" w:lineRule="exact"/>
        <w:rPr>
          <w:sz w:val="17"/>
          <w:szCs w:val="17"/>
        </w:rPr>
      </w:pPr>
    </w:p>
    <w:p w14:paraId="29F6C334" w14:textId="77777777" w:rsidR="004E3972" w:rsidRPr="00C838B7" w:rsidRDefault="004E3972">
      <w:pPr>
        <w:spacing w:line="200" w:lineRule="exact"/>
      </w:pPr>
    </w:p>
    <w:p w14:paraId="7AAB72F6" w14:textId="77777777" w:rsidR="004E3972" w:rsidRPr="00C838B7" w:rsidRDefault="004E3972">
      <w:pPr>
        <w:spacing w:line="200" w:lineRule="exact"/>
      </w:pPr>
    </w:p>
    <w:p w14:paraId="7173F666" w14:textId="77777777" w:rsidR="004E3972" w:rsidRPr="00C838B7" w:rsidRDefault="004E3972">
      <w:pPr>
        <w:spacing w:line="200" w:lineRule="exact"/>
      </w:pPr>
    </w:p>
    <w:p w14:paraId="08C08B16" w14:textId="77777777" w:rsidR="004E3972" w:rsidRPr="00C838B7" w:rsidRDefault="004E3972">
      <w:pPr>
        <w:spacing w:line="200" w:lineRule="exact"/>
      </w:pPr>
    </w:p>
    <w:p w14:paraId="5DA49159" w14:textId="77777777" w:rsidR="004E3972" w:rsidRPr="00C838B7" w:rsidRDefault="00C838B7">
      <w:pPr>
        <w:ind w:left="124" w:right="-54"/>
      </w:pPr>
      <w:r w:rsidRPr="00C838B7">
        <w:rPr>
          <w:spacing w:val="7"/>
        </w:rPr>
        <w:t>A</w:t>
      </w:r>
      <w:r w:rsidRPr="00C838B7">
        <w:rPr>
          <w:spacing w:val="9"/>
        </w:rPr>
        <w:t>R</w:t>
      </w:r>
      <w:r w:rsidRPr="00C838B7">
        <w:rPr>
          <w:spacing w:val="10"/>
        </w:rPr>
        <w:t>E</w:t>
      </w:r>
      <w:r w:rsidRPr="00C838B7">
        <w:rPr>
          <w:spacing w:val="7"/>
        </w:rPr>
        <w:t>A</w:t>
      </w:r>
      <w:r w:rsidRPr="00C838B7">
        <w:t>S</w:t>
      </w:r>
      <w:r w:rsidRPr="00C838B7">
        <w:rPr>
          <w:spacing w:val="9"/>
        </w:rPr>
        <w:t xml:space="preserve"> </w:t>
      </w:r>
      <w:r w:rsidRPr="00C838B7">
        <w:rPr>
          <w:spacing w:val="7"/>
        </w:rPr>
        <w:t>O</w:t>
      </w:r>
      <w:r w:rsidRPr="00C838B7">
        <w:t>F</w:t>
      </w:r>
      <w:r w:rsidRPr="00C838B7">
        <w:rPr>
          <w:spacing w:val="13"/>
        </w:rPr>
        <w:t xml:space="preserve"> </w:t>
      </w:r>
      <w:r w:rsidRPr="00C838B7">
        <w:rPr>
          <w:spacing w:val="8"/>
        </w:rPr>
        <w:t>E</w:t>
      </w:r>
      <w:r w:rsidRPr="00C838B7">
        <w:rPr>
          <w:spacing w:val="7"/>
        </w:rPr>
        <w:t>X</w:t>
      </w:r>
      <w:r w:rsidRPr="00C838B7">
        <w:rPr>
          <w:spacing w:val="9"/>
        </w:rPr>
        <w:t>P</w:t>
      </w:r>
      <w:r w:rsidRPr="00C838B7">
        <w:rPr>
          <w:spacing w:val="10"/>
        </w:rPr>
        <w:t>E</w:t>
      </w:r>
      <w:r w:rsidRPr="00C838B7">
        <w:rPr>
          <w:spacing w:val="6"/>
        </w:rPr>
        <w:t>R</w:t>
      </w:r>
      <w:r w:rsidRPr="00C838B7">
        <w:rPr>
          <w:spacing w:val="10"/>
        </w:rPr>
        <w:t>T</w:t>
      </w:r>
      <w:r w:rsidRPr="00C838B7">
        <w:rPr>
          <w:spacing w:val="8"/>
        </w:rPr>
        <w:t>I</w:t>
      </w:r>
      <w:r w:rsidRPr="00C838B7">
        <w:rPr>
          <w:spacing w:val="7"/>
        </w:rPr>
        <w:t>S</w:t>
      </w:r>
      <w:r w:rsidRPr="00C838B7">
        <w:t>E</w:t>
      </w:r>
    </w:p>
    <w:p w14:paraId="0D68F2AE" w14:textId="77777777" w:rsidR="004E3972" w:rsidRPr="00C838B7" w:rsidRDefault="004E3972">
      <w:pPr>
        <w:spacing w:before="9" w:line="120" w:lineRule="exact"/>
        <w:rPr>
          <w:sz w:val="13"/>
          <w:szCs w:val="13"/>
        </w:rPr>
      </w:pPr>
    </w:p>
    <w:p w14:paraId="0E32AD8B" w14:textId="77777777" w:rsidR="004E3972" w:rsidRPr="00C838B7" w:rsidRDefault="004E3972">
      <w:pPr>
        <w:spacing w:line="200" w:lineRule="exact"/>
      </w:pPr>
    </w:p>
    <w:p w14:paraId="4938670A" w14:textId="77777777" w:rsidR="004E3972" w:rsidRPr="00C838B7" w:rsidRDefault="00C838B7">
      <w:pPr>
        <w:spacing w:line="543" w:lineRule="auto"/>
        <w:ind w:left="124" w:right="503"/>
      </w:pPr>
      <w:r w:rsidRPr="00C838B7">
        <w:rPr>
          <w:i/>
          <w:spacing w:val="5"/>
        </w:rPr>
        <w:t>D</w:t>
      </w:r>
      <w:r w:rsidRPr="00C838B7">
        <w:rPr>
          <w:i/>
          <w:spacing w:val="6"/>
        </w:rPr>
        <w:t>o</w:t>
      </w:r>
      <w:r w:rsidRPr="00C838B7">
        <w:rPr>
          <w:i/>
          <w:spacing w:val="5"/>
        </w:rPr>
        <w:t>me</w:t>
      </w:r>
      <w:r w:rsidRPr="00C838B7">
        <w:rPr>
          <w:i/>
          <w:spacing w:val="4"/>
        </w:rPr>
        <w:t>sti</w:t>
      </w:r>
      <w:r w:rsidRPr="00C838B7">
        <w:rPr>
          <w:i/>
        </w:rPr>
        <w:t>c</w:t>
      </w:r>
      <w:r w:rsidRPr="00C838B7">
        <w:rPr>
          <w:i/>
          <w:spacing w:val="2"/>
        </w:rPr>
        <w:t xml:space="preserve"> </w:t>
      </w:r>
      <w:r w:rsidRPr="00C838B7">
        <w:rPr>
          <w:i/>
          <w:spacing w:val="8"/>
        </w:rPr>
        <w:t>P</w:t>
      </w:r>
      <w:r w:rsidRPr="00C838B7">
        <w:rPr>
          <w:i/>
          <w:spacing w:val="4"/>
        </w:rPr>
        <w:t>l</w:t>
      </w:r>
      <w:r w:rsidRPr="00C838B7">
        <w:rPr>
          <w:i/>
          <w:spacing w:val="6"/>
        </w:rPr>
        <w:t>u</w:t>
      </w:r>
      <w:r w:rsidRPr="00C838B7">
        <w:rPr>
          <w:i/>
          <w:spacing w:val="5"/>
        </w:rPr>
        <w:t>m</w:t>
      </w:r>
      <w:r w:rsidRPr="00C838B7">
        <w:rPr>
          <w:i/>
          <w:spacing w:val="6"/>
        </w:rPr>
        <w:t>b</w:t>
      </w:r>
      <w:r w:rsidRPr="00C838B7">
        <w:rPr>
          <w:i/>
          <w:spacing w:val="4"/>
        </w:rPr>
        <w:t>i</w:t>
      </w:r>
      <w:r w:rsidRPr="00C838B7">
        <w:rPr>
          <w:i/>
          <w:spacing w:val="6"/>
        </w:rPr>
        <w:t>n</w:t>
      </w:r>
      <w:r w:rsidRPr="00C838B7">
        <w:rPr>
          <w:i/>
        </w:rPr>
        <w:t xml:space="preserve">g </w:t>
      </w:r>
      <w:r w:rsidRPr="00C838B7">
        <w:rPr>
          <w:i/>
          <w:spacing w:val="4"/>
        </w:rPr>
        <w:t>N</w:t>
      </w:r>
      <w:r w:rsidRPr="00C838B7">
        <w:rPr>
          <w:i/>
          <w:spacing w:val="5"/>
        </w:rPr>
        <w:t>e</w:t>
      </w:r>
      <w:r w:rsidRPr="00C838B7">
        <w:rPr>
          <w:i/>
        </w:rPr>
        <w:t>w</w:t>
      </w:r>
      <w:r w:rsidRPr="00C838B7">
        <w:rPr>
          <w:i/>
          <w:spacing w:val="7"/>
        </w:rPr>
        <w:t xml:space="preserve"> </w:t>
      </w:r>
      <w:r w:rsidRPr="00C838B7">
        <w:rPr>
          <w:i/>
          <w:spacing w:val="4"/>
        </w:rPr>
        <w:t>i</w:t>
      </w:r>
      <w:r w:rsidRPr="00C838B7">
        <w:rPr>
          <w:i/>
          <w:spacing w:val="6"/>
        </w:rPr>
        <w:t>n</w:t>
      </w:r>
      <w:r w:rsidRPr="00C838B7">
        <w:rPr>
          <w:i/>
          <w:spacing w:val="4"/>
        </w:rPr>
        <w:t>st</w:t>
      </w:r>
      <w:r w:rsidRPr="00C838B7">
        <w:rPr>
          <w:i/>
          <w:spacing w:val="6"/>
        </w:rPr>
        <w:t>a</w:t>
      </w:r>
      <w:r w:rsidRPr="00C838B7">
        <w:rPr>
          <w:i/>
          <w:spacing w:val="4"/>
        </w:rPr>
        <w:t>ll</w:t>
      </w:r>
      <w:r w:rsidRPr="00C838B7">
        <w:rPr>
          <w:i/>
          <w:spacing w:val="6"/>
        </w:rPr>
        <w:t>a</w:t>
      </w:r>
      <w:r w:rsidRPr="00C838B7">
        <w:rPr>
          <w:i/>
          <w:spacing w:val="7"/>
        </w:rPr>
        <w:t>t</w:t>
      </w:r>
      <w:r w:rsidRPr="00C838B7">
        <w:rPr>
          <w:i/>
          <w:spacing w:val="4"/>
        </w:rPr>
        <w:t>i</w:t>
      </w:r>
      <w:r w:rsidRPr="00C838B7">
        <w:rPr>
          <w:i/>
          <w:spacing w:val="6"/>
        </w:rPr>
        <w:t>on</w:t>
      </w:r>
      <w:r w:rsidRPr="00C838B7">
        <w:rPr>
          <w:i/>
        </w:rPr>
        <w:t xml:space="preserve">s </w:t>
      </w:r>
      <w:r w:rsidRPr="00C838B7">
        <w:rPr>
          <w:i/>
          <w:spacing w:val="6"/>
        </w:rPr>
        <w:t>So</w:t>
      </w:r>
      <w:r w:rsidRPr="00C838B7">
        <w:rPr>
          <w:i/>
          <w:spacing w:val="4"/>
        </w:rPr>
        <w:t>l</w:t>
      </w:r>
      <w:r w:rsidRPr="00C838B7">
        <w:rPr>
          <w:i/>
          <w:spacing w:val="6"/>
        </w:rPr>
        <w:t>a</w:t>
      </w:r>
      <w:r w:rsidRPr="00C838B7">
        <w:rPr>
          <w:i/>
        </w:rPr>
        <w:t>r</w:t>
      </w:r>
      <w:r w:rsidRPr="00C838B7">
        <w:rPr>
          <w:i/>
          <w:spacing w:val="5"/>
        </w:rPr>
        <w:t xml:space="preserve"> He</w:t>
      </w:r>
      <w:r w:rsidRPr="00C838B7">
        <w:rPr>
          <w:i/>
          <w:spacing w:val="6"/>
        </w:rPr>
        <w:t>a</w:t>
      </w:r>
      <w:r w:rsidRPr="00C838B7">
        <w:rPr>
          <w:i/>
          <w:spacing w:val="4"/>
        </w:rPr>
        <w:t>ti</w:t>
      </w:r>
      <w:r w:rsidRPr="00C838B7">
        <w:rPr>
          <w:i/>
          <w:spacing w:val="6"/>
        </w:rPr>
        <w:t>n</w:t>
      </w:r>
      <w:r w:rsidRPr="00C838B7">
        <w:rPr>
          <w:i/>
        </w:rPr>
        <w:t>g</w:t>
      </w:r>
    </w:p>
    <w:p w14:paraId="13D5D7A8" w14:textId="77777777" w:rsidR="004E3972" w:rsidRPr="00C838B7" w:rsidRDefault="00C838B7">
      <w:pPr>
        <w:spacing w:before="10" w:line="542" w:lineRule="auto"/>
        <w:ind w:left="124" w:right="361"/>
      </w:pPr>
      <w:r w:rsidRPr="00C838B7">
        <w:rPr>
          <w:i/>
          <w:spacing w:val="2"/>
        </w:rPr>
        <w:t>W</w:t>
      </w:r>
      <w:r w:rsidRPr="00C838B7">
        <w:rPr>
          <w:i/>
          <w:spacing w:val="6"/>
        </w:rPr>
        <w:t>a</w:t>
      </w:r>
      <w:r w:rsidRPr="00C838B7">
        <w:rPr>
          <w:i/>
          <w:spacing w:val="7"/>
        </w:rPr>
        <w:t>t</w:t>
      </w:r>
      <w:r w:rsidRPr="00C838B7">
        <w:rPr>
          <w:i/>
          <w:spacing w:val="5"/>
        </w:rPr>
        <w:t>e</w:t>
      </w:r>
      <w:r w:rsidRPr="00C838B7">
        <w:rPr>
          <w:i/>
        </w:rPr>
        <w:t>r</w:t>
      </w:r>
      <w:r w:rsidRPr="00C838B7">
        <w:rPr>
          <w:i/>
          <w:spacing w:val="4"/>
        </w:rPr>
        <w:t xml:space="preserve"> </w:t>
      </w:r>
      <w:r w:rsidRPr="00C838B7">
        <w:rPr>
          <w:i/>
          <w:spacing w:val="6"/>
        </w:rPr>
        <w:t>p</w:t>
      </w:r>
      <w:r w:rsidRPr="00C838B7">
        <w:rPr>
          <w:i/>
          <w:spacing w:val="4"/>
        </w:rPr>
        <w:t>i</w:t>
      </w:r>
      <w:r w:rsidRPr="00C838B7">
        <w:rPr>
          <w:i/>
          <w:spacing w:val="6"/>
        </w:rPr>
        <w:t>p</w:t>
      </w:r>
      <w:r w:rsidRPr="00C838B7">
        <w:rPr>
          <w:i/>
          <w:spacing w:val="4"/>
        </w:rPr>
        <w:t>i</w:t>
      </w:r>
      <w:r w:rsidRPr="00C838B7">
        <w:rPr>
          <w:i/>
          <w:spacing w:val="6"/>
        </w:rPr>
        <w:t>n</w:t>
      </w:r>
      <w:r w:rsidRPr="00C838B7">
        <w:rPr>
          <w:i/>
        </w:rPr>
        <w:t>g</w:t>
      </w:r>
      <w:r w:rsidRPr="00C838B7">
        <w:rPr>
          <w:i/>
          <w:spacing w:val="6"/>
        </w:rPr>
        <w:t xml:space="preserve"> </w:t>
      </w:r>
      <w:r w:rsidRPr="00C838B7">
        <w:rPr>
          <w:i/>
          <w:spacing w:val="4"/>
        </w:rPr>
        <w:t>s</w:t>
      </w:r>
      <w:r w:rsidRPr="00C838B7">
        <w:rPr>
          <w:i/>
          <w:spacing w:val="7"/>
        </w:rPr>
        <w:t>y</w:t>
      </w:r>
      <w:r w:rsidRPr="00C838B7">
        <w:rPr>
          <w:i/>
          <w:spacing w:val="4"/>
        </w:rPr>
        <w:t>st</w:t>
      </w:r>
      <w:r w:rsidRPr="00C838B7">
        <w:rPr>
          <w:i/>
          <w:spacing w:val="5"/>
        </w:rPr>
        <w:t>e</w:t>
      </w:r>
      <w:r w:rsidRPr="00C838B7">
        <w:rPr>
          <w:i/>
          <w:spacing w:val="7"/>
        </w:rPr>
        <w:t>m</w:t>
      </w:r>
      <w:r w:rsidRPr="00C838B7">
        <w:rPr>
          <w:i/>
        </w:rPr>
        <w:t xml:space="preserve">s </w:t>
      </w:r>
      <w:r w:rsidRPr="00C838B7">
        <w:rPr>
          <w:i/>
          <w:spacing w:val="6"/>
        </w:rPr>
        <w:t>San</w:t>
      </w:r>
      <w:r w:rsidRPr="00C838B7">
        <w:rPr>
          <w:i/>
          <w:spacing w:val="4"/>
        </w:rPr>
        <w:t>it</w:t>
      </w:r>
      <w:r w:rsidRPr="00C838B7">
        <w:rPr>
          <w:i/>
          <w:spacing w:val="6"/>
        </w:rPr>
        <w:t>a</w:t>
      </w:r>
      <w:r w:rsidRPr="00C838B7">
        <w:rPr>
          <w:i/>
          <w:spacing w:val="4"/>
        </w:rPr>
        <w:t>r</w:t>
      </w:r>
      <w:r w:rsidRPr="00C838B7">
        <w:rPr>
          <w:i/>
        </w:rPr>
        <w:t>y</w:t>
      </w:r>
      <w:r w:rsidRPr="00C838B7">
        <w:rPr>
          <w:i/>
          <w:spacing w:val="3"/>
        </w:rPr>
        <w:t xml:space="preserve"> </w:t>
      </w:r>
      <w:r w:rsidRPr="00C838B7">
        <w:rPr>
          <w:i/>
          <w:spacing w:val="4"/>
        </w:rPr>
        <w:t>s</w:t>
      </w:r>
      <w:r w:rsidRPr="00C838B7">
        <w:rPr>
          <w:i/>
          <w:spacing w:val="5"/>
        </w:rPr>
        <w:t>y</w:t>
      </w:r>
      <w:r w:rsidRPr="00C838B7">
        <w:rPr>
          <w:i/>
          <w:spacing w:val="4"/>
        </w:rPr>
        <w:t>st</w:t>
      </w:r>
      <w:r w:rsidRPr="00C838B7">
        <w:rPr>
          <w:i/>
          <w:spacing w:val="7"/>
        </w:rPr>
        <w:t>e</w:t>
      </w:r>
      <w:r w:rsidRPr="00C838B7">
        <w:rPr>
          <w:i/>
          <w:spacing w:val="5"/>
        </w:rPr>
        <w:t>m</w:t>
      </w:r>
      <w:r w:rsidRPr="00C838B7">
        <w:rPr>
          <w:i/>
        </w:rPr>
        <w:t xml:space="preserve">s </w:t>
      </w:r>
      <w:r w:rsidRPr="00C838B7">
        <w:rPr>
          <w:i/>
          <w:spacing w:val="4"/>
        </w:rPr>
        <w:t>W</w:t>
      </w:r>
      <w:r w:rsidRPr="00C838B7">
        <w:rPr>
          <w:i/>
          <w:spacing w:val="5"/>
        </w:rPr>
        <w:t>e</w:t>
      </w:r>
      <w:r w:rsidRPr="00C838B7">
        <w:rPr>
          <w:i/>
          <w:spacing w:val="4"/>
        </w:rPr>
        <w:t>l</w:t>
      </w:r>
      <w:r w:rsidRPr="00C838B7">
        <w:rPr>
          <w:i/>
          <w:spacing w:val="6"/>
        </w:rPr>
        <w:t>d</w:t>
      </w:r>
      <w:r w:rsidRPr="00C838B7">
        <w:rPr>
          <w:i/>
          <w:spacing w:val="4"/>
        </w:rPr>
        <w:t>i</w:t>
      </w:r>
      <w:r w:rsidRPr="00C838B7">
        <w:rPr>
          <w:i/>
          <w:spacing w:val="6"/>
        </w:rPr>
        <w:t>n</w:t>
      </w:r>
      <w:r w:rsidRPr="00C838B7">
        <w:rPr>
          <w:i/>
        </w:rPr>
        <w:t>g</w:t>
      </w:r>
    </w:p>
    <w:p w14:paraId="0DBF0686" w14:textId="77777777" w:rsidR="004E3972" w:rsidRPr="00C838B7" w:rsidRDefault="00C838B7">
      <w:pPr>
        <w:spacing w:before="11"/>
        <w:ind w:left="124"/>
      </w:pPr>
      <w:r w:rsidRPr="00C838B7">
        <w:rPr>
          <w:i/>
          <w:spacing w:val="5"/>
        </w:rPr>
        <w:t>P</w:t>
      </w:r>
      <w:r w:rsidRPr="00C838B7">
        <w:rPr>
          <w:i/>
          <w:spacing w:val="4"/>
        </w:rPr>
        <w:t>r</w:t>
      </w:r>
      <w:r w:rsidRPr="00C838B7">
        <w:rPr>
          <w:i/>
          <w:spacing w:val="5"/>
        </w:rPr>
        <w:t>e</w:t>
      </w:r>
      <w:r w:rsidRPr="00C838B7">
        <w:rPr>
          <w:i/>
          <w:spacing w:val="6"/>
        </w:rPr>
        <w:t>pa</w:t>
      </w:r>
      <w:r w:rsidRPr="00C838B7">
        <w:rPr>
          <w:i/>
          <w:spacing w:val="4"/>
        </w:rPr>
        <w:t>ri</w:t>
      </w:r>
      <w:r w:rsidRPr="00C838B7">
        <w:rPr>
          <w:i/>
          <w:spacing w:val="6"/>
        </w:rPr>
        <w:t>n</w:t>
      </w:r>
      <w:r w:rsidRPr="00C838B7">
        <w:rPr>
          <w:i/>
        </w:rPr>
        <w:t>g</w:t>
      </w:r>
      <w:r w:rsidRPr="00C838B7">
        <w:rPr>
          <w:i/>
          <w:spacing w:val="3"/>
        </w:rPr>
        <w:t xml:space="preserve"> </w:t>
      </w:r>
      <w:r w:rsidRPr="00C838B7">
        <w:rPr>
          <w:i/>
          <w:spacing w:val="6"/>
        </w:rPr>
        <w:t>budg</w:t>
      </w:r>
      <w:r w:rsidRPr="00C838B7">
        <w:rPr>
          <w:i/>
          <w:spacing w:val="5"/>
        </w:rPr>
        <w:t>e</w:t>
      </w:r>
      <w:r w:rsidRPr="00C838B7">
        <w:rPr>
          <w:i/>
          <w:spacing w:val="4"/>
        </w:rPr>
        <w:t>t</w:t>
      </w:r>
      <w:r w:rsidRPr="00C838B7">
        <w:rPr>
          <w:i/>
        </w:rPr>
        <w:t>s</w:t>
      </w:r>
    </w:p>
    <w:p w14:paraId="746A08E2" w14:textId="77777777" w:rsidR="004E3972" w:rsidRPr="00C838B7" w:rsidRDefault="004E3972">
      <w:pPr>
        <w:spacing w:before="8" w:line="280" w:lineRule="exact"/>
        <w:rPr>
          <w:sz w:val="28"/>
          <w:szCs w:val="28"/>
        </w:rPr>
      </w:pPr>
    </w:p>
    <w:p w14:paraId="22E3CDE0" w14:textId="77777777" w:rsidR="004E3972" w:rsidRPr="00C838B7" w:rsidRDefault="00C838B7">
      <w:pPr>
        <w:ind w:left="124"/>
      </w:pPr>
      <w:r w:rsidRPr="00C838B7">
        <w:rPr>
          <w:i/>
          <w:spacing w:val="5"/>
        </w:rPr>
        <w:t>He</w:t>
      </w:r>
      <w:r w:rsidRPr="00C838B7">
        <w:rPr>
          <w:i/>
          <w:spacing w:val="6"/>
        </w:rPr>
        <w:t>a</w:t>
      </w:r>
      <w:r w:rsidRPr="00C838B7">
        <w:rPr>
          <w:i/>
          <w:spacing w:val="4"/>
        </w:rPr>
        <w:t>lt</w:t>
      </w:r>
      <w:r w:rsidRPr="00C838B7">
        <w:rPr>
          <w:i/>
        </w:rPr>
        <w:t>h</w:t>
      </w:r>
      <w:r w:rsidRPr="00C838B7">
        <w:rPr>
          <w:i/>
          <w:spacing w:val="11"/>
        </w:rPr>
        <w:t xml:space="preserve"> </w:t>
      </w:r>
      <w:r w:rsidRPr="00C838B7">
        <w:rPr>
          <w:i/>
        </w:rPr>
        <w:t>&amp;</w:t>
      </w:r>
      <w:r w:rsidRPr="00C838B7">
        <w:rPr>
          <w:i/>
          <w:spacing w:val="4"/>
        </w:rPr>
        <w:t xml:space="preserve"> s</w:t>
      </w:r>
      <w:r w:rsidRPr="00C838B7">
        <w:rPr>
          <w:i/>
          <w:spacing w:val="6"/>
        </w:rPr>
        <w:t>a</w:t>
      </w:r>
      <w:r w:rsidRPr="00C838B7">
        <w:rPr>
          <w:i/>
          <w:spacing w:val="4"/>
        </w:rPr>
        <w:t>f</w:t>
      </w:r>
      <w:r w:rsidRPr="00C838B7">
        <w:rPr>
          <w:i/>
          <w:spacing w:val="5"/>
        </w:rPr>
        <w:t>e</w:t>
      </w:r>
      <w:r w:rsidRPr="00C838B7">
        <w:rPr>
          <w:i/>
          <w:spacing w:val="4"/>
        </w:rPr>
        <w:t>t</w:t>
      </w:r>
      <w:r w:rsidRPr="00C838B7">
        <w:rPr>
          <w:i/>
        </w:rPr>
        <w:t>y</w:t>
      </w:r>
    </w:p>
    <w:p w14:paraId="185DC2F3" w14:textId="77777777" w:rsidR="004E3972" w:rsidRPr="00C838B7" w:rsidRDefault="004E3972">
      <w:pPr>
        <w:spacing w:line="200" w:lineRule="exact"/>
      </w:pPr>
    </w:p>
    <w:p w14:paraId="600C9D12" w14:textId="77777777" w:rsidR="004E3972" w:rsidRPr="00C838B7" w:rsidRDefault="004E3972">
      <w:pPr>
        <w:spacing w:line="200" w:lineRule="exact"/>
      </w:pPr>
    </w:p>
    <w:p w14:paraId="5EF2AF9A" w14:textId="77777777" w:rsidR="004E3972" w:rsidRPr="00C838B7" w:rsidRDefault="004E3972">
      <w:pPr>
        <w:spacing w:line="200" w:lineRule="exact"/>
      </w:pPr>
    </w:p>
    <w:p w14:paraId="1F478EA6" w14:textId="77777777" w:rsidR="004E3972" w:rsidRPr="00C838B7" w:rsidRDefault="004E3972">
      <w:pPr>
        <w:spacing w:line="200" w:lineRule="exact"/>
      </w:pPr>
    </w:p>
    <w:p w14:paraId="173838C5" w14:textId="77777777" w:rsidR="004E3972" w:rsidRPr="00C838B7" w:rsidRDefault="004E3972">
      <w:pPr>
        <w:spacing w:before="17" w:line="220" w:lineRule="exact"/>
        <w:rPr>
          <w:sz w:val="22"/>
          <w:szCs w:val="22"/>
        </w:rPr>
      </w:pPr>
    </w:p>
    <w:p w14:paraId="62E69576" w14:textId="77777777" w:rsidR="004E3972" w:rsidRPr="00C838B7" w:rsidRDefault="00C838B7">
      <w:pPr>
        <w:ind w:left="124"/>
      </w:pPr>
      <w:r w:rsidRPr="00C838B7">
        <w:rPr>
          <w:spacing w:val="11"/>
        </w:rPr>
        <w:t>P</w:t>
      </w:r>
      <w:r w:rsidRPr="00C838B7">
        <w:rPr>
          <w:spacing w:val="9"/>
        </w:rPr>
        <w:t>R</w:t>
      </w:r>
      <w:r w:rsidRPr="00C838B7">
        <w:rPr>
          <w:spacing w:val="10"/>
        </w:rPr>
        <w:t>O</w:t>
      </w:r>
      <w:r w:rsidRPr="00C838B7">
        <w:rPr>
          <w:spacing w:val="9"/>
        </w:rPr>
        <w:t>F</w:t>
      </w:r>
      <w:r w:rsidRPr="00C838B7">
        <w:rPr>
          <w:spacing w:val="10"/>
        </w:rPr>
        <w:t>E</w:t>
      </w:r>
      <w:r w:rsidRPr="00C838B7">
        <w:rPr>
          <w:spacing w:val="9"/>
        </w:rPr>
        <w:t>SS</w:t>
      </w:r>
      <w:r w:rsidRPr="00C838B7">
        <w:rPr>
          <w:spacing w:val="10"/>
        </w:rPr>
        <w:t>ION</w:t>
      </w:r>
      <w:r w:rsidRPr="00C838B7">
        <w:rPr>
          <w:spacing w:val="7"/>
        </w:rPr>
        <w:t>A</w:t>
      </w:r>
      <w:r w:rsidRPr="00C838B7">
        <w:t>L</w:t>
      </w:r>
    </w:p>
    <w:p w14:paraId="4300BD0A" w14:textId="77777777" w:rsidR="004E3972" w:rsidRPr="00C838B7" w:rsidRDefault="004E3972">
      <w:pPr>
        <w:spacing w:line="180" w:lineRule="exact"/>
        <w:rPr>
          <w:sz w:val="18"/>
          <w:szCs w:val="18"/>
        </w:rPr>
      </w:pPr>
    </w:p>
    <w:p w14:paraId="0E60F510" w14:textId="77777777" w:rsidR="004E3972" w:rsidRPr="00C838B7" w:rsidRDefault="00C838B7">
      <w:pPr>
        <w:ind w:left="124"/>
      </w:pPr>
      <w:r w:rsidRPr="00C838B7">
        <w:rPr>
          <w:i/>
          <w:spacing w:val="5"/>
        </w:rPr>
        <w:t>P</w:t>
      </w:r>
      <w:r w:rsidRPr="00C838B7">
        <w:rPr>
          <w:i/>
          <w:spacing w:val="4"/>
        </w:rPr>
        <w:t>l</w:t>
      </w:r>
      <w:r w:rsidRPr="00C838B7">
        <w:rPr>
          <w:i/>
          <w:spacing w:val="6"/>
        </w:rPr>
        <w:t>u</w:t>
      </w:r>
      <w:r w:rsidRPr="00C838B7">
        <w:rPr>
          <w:i/>
          <w:spacing w:val="5"/>
        </w:rPr>
        <w:t>m</w:t>
      </w:r>
      <w:r w:rsidRPr="00C838B7">
        <w:rPr>
          <w:i/>
          <w:spacing w:val="6"/>
        </w:rPr>
        <w:t>b</w:t>
      </w:r>
      <w:r w:rsidRPr="00C838B7">
        <w:rPr>
          <w:i/>
          <w:spacing w:val="4"/>
        </w:rPr>
        <w:t>i</w:t>
      </w:r>
      <w:r w:rsidRPr="00C838B7">
        <w:rPr>
          <w:i/>
          <w:spacing w:val="6"/>
        </w:rPr>
        <w:t>n</w:t>
      </w:r>
      <w:r w:rsidRPr="00C838B7">
        <w:rPr>
          <w:i/>
        </w:rPr>
        <w:t>g</w:t>
      </w:r>
      <w:r w:rsidRPr="00C838B7">
        <w:rPr>
          <w:i/>
          <w:spacing w:val="3"/>
        </w:rPr>
        <w:t xml:space="preserve"> </w:t>
      </w:r>
      <w:r w:rsidRPr="00C838B7">
        <w:rPr>
          <w:i/>
          <w:spacing w:val="4"/>
        </w:rPr>
        <w:t>N</w:t>
      </w:r>
      <w:r w:rsidRPr="00C838B7">
        <w:rPr>
          <w:i/>
          <w:spacing w:val="5"/>
        </w:rPr>
        <w:t>V</w:t>
      </w:r>
      <w:r w:rsidRPr="00C838B7">
        <w:rPr>
          <w:i/>
        </w:rPr>
        <w:t>Q</w:t>
      </w:r>
      <w:r w:rsidRPr="00C838B7">
        <w:rPr>
          <w:i/>
          <w:spacing w:val="6"/>
        </w:rPr>
        <w:t xml:space="preserve"> </w:t>
      </w:r>
      <w:r w:rsidRPr="00C838B7">
        <w:rPr>
          <w:i/>
          <w:spacing w:val="4"/>
        </w:rPr>
        <w:t>L</w:t>
      </w:r>
      <w:r w:rsidRPr="00C838B7">
        <w:rPr>
          <w:i/>
          <w:spacing w:val="5"/>
        </w:rPr>
        <w:t>eve</w:t>
      </w:r>
      <w:r w:rsidRPr="00C838B7">
        <w:rPr>
          <w:i/>
          <w:spacing w:val="7"/>
        </w:rPr>
        <w:t>l</w:t>
      </w:r>
      <w:r w:rsidRPr="00C838B7">
        <w:rPr>
          <w:i/>
        </w:rPr>
        <w:t>s</w:t>
      </w:r>
      <w:r w:rsidRPr="00C838B7">
        <w:rPr>
          <w:i/>
          <w:spacing w:val="4"/>
        </w:rPr>
        <w:t xml:space="preserve"> </w:t>
      </w:r>
      <w:r w:rsidRPr="00C838B7">
        <w:rPr>
          <w:i/>
          <w:spacing w:val="6"/>
        </w:rPr>
        <w:t>1</w:t>
      </w:r>
      <w:r w:rsidRPr="00C838B7">
        <w:rPr>
          <w:i/>
        </w:rPr>
        <w:t>,</w:t>
      </w:r>
    </w:p>
    <w:p w14:paraId="38A624C7" w14:textId="77777777" w:rsidR="004E3972" w:rsidRPr="00C838B7" w:rsidRDefault="00C838B7">
      <w:pPr>
        <w:ind w:left="124"/>
      </w:pPr>
      <w:r w:rsidRPr="00C838B7">
        <w:rPr>
          <w:i/>
        </w:rPr>
        <w:t>2</w:t>
      </w:r>
      <w:r w:rsidRPr="00C838B7">
        <w:rPr>
          <w:i/>
          <w:spacing w:val="15"/>
        </w:rPr>
        <w:t xml:space="preserve"> </w:t>
      </w:r>
      <w:r w:rsidRPr="00C838B7">
        <w:rPr>
          <w:i/>
        </w:rPr>
        <w:t>&amp;</w:t>
      </w:r>
      <w:r w:rsidRPr="00C838B7">
        <w:rPr>
          <w:i/>
          <w:spacing w:val="-1"/>
        </w:rPr>
        <w:t xml:space="preserve"> </w:t>
      </w:r>
      <w:r w:rsidRPr="00C838B7">
        <w:rPr>
          <w:i/>
        </w:rPr>
        <w:t>3</w:t>
      </w:r>
    </w:p>
    <w:p w14:paraId="58DDC873" w14:textId="77777777" w:rsidR="004E3972" w:rsidRPr="00C838B7" w:rsidRDefault="004E3972">
      <w:pPr>
        <w:spacing w:before="18" w:line="220" w:lineRule="exact"/>
        <w:rPr>
          <w:sz w:val="22"/>
          <w:szCs w:val="22"/>
        </w:rPr>
      </w:pPr>
    </w:p>
    <w:p w14:paraId="4F5FBBAB" w14:textId="77777777" w:rsidR="004E3972" w:rsidRPr="00C838B7" w:rsidRDefault="00C838B7">
      <w:pPr>
        <w:ind w:left="124"/>
      </w:pPr>
      <w:r w:rsidRPr="00C838B7">
        <w:rPr>
          <w:i/>
          <w:spacing w:val="5"/>
        </w:rPr>
        <w:t>G</w:t>
      </w:r>
      <w:r w:rsidRPr="00C838B7">
        <w:rPr>
          <w:i/>
          <w:spacing w:val="6"/>
        </w:rPr>
        <w:t>a</w:t>
      </w:r>
      <w:r w:rsidRPr="00C838B7">
        <w:rPr>
          <w:i/>
        </w:rPr>
        <w:t>s</w:t>
      </w:r>
      <w:r w:rsidRPr="00C838B7">
        <w:rPr>
          <w:i/>
          <w:spacing w:val="6"/>
        </w:rPr>
        <w:t xml:space="preserve"> C</w:t>
      </w:r>
      <w:r w:rsidRPr="00C838B7">
        <w:rPr>
          <w:i/>
          <w:spacing w:val="4"/>
        </w:rPr>
        <w:t>C</w:t>
      </w:r>
      <w:r w:rsidRPr="00C838B7">
        <w:rPr>
          <w:i/>
        </w:rPr>
        <w:t>M</w:t>
      </w:r>
      <w:r w:rsidRPr="00C838B7">
        <w:rPr>
          <w:i/>
          <w:spacing w:val="8"/>
        </w:rPr>
        <w:t xml:space="preserve"> </w:t>
      </w:r>
      <w:r w:rsidRPr="00C838B7">
        <w:rPr>
          <w:i/>
          <w:spacing w:val="4"/>
        </w:rPr>
        <w:t>L</w:t>
      </w:r>
      <w:r w:rsidRPr="00C838B7">
        <w:rPr>
          <w:i/>
          <w:spacing w:val="5"/>
        </w:rPr>
        <w:t>eve</w:t>
      </w:r>
      <w:r w:rsidRPr="00C838B7">
        <w:rPr>
          <w:i/>
        </w:rPr>
        <w:t>l</w:t>
      </w:r>
      <w:r w:rsidRPr="00C838B7">
        <w:rPr>
          <w:i/>
          <w:spacing w:val="5"/>
        </w:rPr>
        <w:t xml:space="preserve"> </w:t>
      </w:r>
      <w:r w:rsidRPr="00C838B7">
        <w:rPr>
          <w:i/>
        </w:rPr>
        <w:t>1</w:t>
      </w:r>
    </w:p>
    <w:p w14:paraId="26AF6B6F" w14:textId="77777777" w:rsidR="004E3972" w:rsidRPr="00C838B7" w:rsidRDefault="004E3972">
      <w:pPr>
        <w:spacing w:line="200" w:lineRule="exact"/>
      </w:pPr>
    </w:p>
    <w:p w14:paraId="32B952C6" w14:textId="77777777" w:rsidR="004E3972" w:rsidRPr="00C838B7" w:rsidRDefault="004E3972">
      <w:pPr>
        <w:spacing w:line="200" w:lineRule="exact"/>
      </w:pPr>
    </w:p>
    <w:p w14:paraId="0AA93A6B" w14:textId="77777777" w:rsidR="004E3972" w:rsidRPr="00C838B7" w:rsidRDefault="004E3972">
      <w:pPr>
        <w:spacing w:line="200" w:lineRule="exact"/>
      </w:pPr>
    </w:p>
    <w:p w14:paraId="1932CF19" w14:textId="77777777" w:rsidR="004E3972" w:rsidRPr="00C838B7" w:rsidRDefault="004E3972">
      <w:pPr>
        <w:spacing w:before="13" w:line="280" w:lineRule="exact"/>
        <w:rPr>
          <w:sz w:val="28"/>
          <w:szCs w:val="28"/>
        </w:rPr>
      </w:pPr>
    </w:p>
    <w:p w14:paraId="4D3FBCB6" w14:textId="77777777" w:rsidR="004E3972" w:rsidRPr="00C838B7" w:rsidRDefault="00C838B7">
      <w:pPr>
        <w:ind w:left="124"/>
      </w:pPr>
      <w:r w:rsidRPr="00C838B7">
        <w:rPr>
          <w:spacing w:val="11"/>
        </w:rPr>
        <w:t>P</w:t>
      </w:r>
      <w:r w:rsidRPr="00C838B7">
        <w:rPr>
          <w:spacing w:val="10"/>
        </w:rPr>
        <w:t>E</w:t>
      </w:r>
      <w:r w:rsidRPr="00C838B7">
        <w:rPr>
          <w:spacing w:val="9"/>
        </w:rPr>
        <w:t>RS</w:t>
      </w:r>
      <w:r w:rsidRPr="00C838B7">
        <w:rPr>
          <w:spacing w:val="10"/>
        </w:rPr>
        <w:t>ON</w:t>
      </w:r>
      <w:r w:rsidRPr="00C838B7">
        <w:rPr>
          <w:spacing w:val="7"/>
        </w:rPr>
        <w:t>A</w:t>
      </w:r>
      <w:r w:rsidRPr="00C838B7">
        <w:t>L</w:t>
      </w:r>
      <w:r w:rsidRPr="00C838B7">
        <w:rPr>
          <w:spacing w:val="8"/>
        </w:rPr>
        <w:t xml:space="preserve"> </w:t>
      </w:r>
      <w:r w:rsidRPr="00C838B7">
        <w:rPr>
          <w:spacing w:val="9"/>
        </w:rPr>
        <w:t>S</w:t>
      </w:r>
      <w:r w:rsidRPr="00C838B7">
        <w:rPr>
          <w:spacing w:val="10"/>
        </w:rPr>
        <w:t>KI</w:t>
      </w:r>
      <w:r w:rsidRPr="00C838B7">
        <w:rPr>
          <w:spacing w:val="8"/>
        </w:rPr>
        <w:t>LL</w:t>
      </w:r>
      <w:r w:rsidRPr="00C838B7">
        <w:t>S</w:t>
      </w:r>
    </w:p>
    <w:p w14:paraId="213768A9" w14:textId="77777777" w:rsidR="004E3972" w:rsidRPr="00C838B7" w:rsidRDefault="004E3972">
      <w:pPr>
        <w:spacing w:before="3" w:line="240" w:lineRule="exact"/>
        <w:rPr>
          <w:sz w:val="24"/>
          <w:szCs w:val="24"/>
        </w:rPr>
      </w:pPr>
    </w:p>
    <w:p w14:paraId="65B6ED5D" w14:textId="77777777" w:rsidR="004E3972" w:rsidRPr="00C838B7" w:rsidRDefault="00C838B7">
      <w:pPr>
        <w:spacing w:line="543" w:lineRule="auto"/>
        <w:ind w:left="124" w:right="699"/>
      </w:pPr>
      <w:r w:rsidRPr="00C838B7">
        <w:rPr>
          <w:i/>
        </w:rPr>
        <w:t>Te</w:t>
      </w:r>
      <w:r w:rsidRPr="00C838B7">
        <w:rPr>
          <w:i/>
          <w:spacing w:val="1"/>
        </w:rPr>
        <w:t>a</w:t>
      </w:r>
      <w:r w:rsidRPr="00C838B7">
        <w:rPr>
          <w:i/>
        </w:rPr>
        <w:t>m</w:t>
      </w:r>
      <w:r w:rsidRPr="00C838B7">
        <w:rPr>
          <w:i/>
          <w:spacing w:val="-4"/>
        </w:rPr>
        <w:t xml:space="preserve"> </w:t>
      </w:r>
      <w:r w:rsidRPr="00C838B7">
        <w:rPr>
          <w:i/>
          <w:spacing w:val="1"/>
        </w:rPr>
        <w:t>bu</w:t>
      </w:r>
      <w:r w:rsidRPr="00C838B7">
        <w:rPr>
          <w:i/>
        </w:rPr>
        <w:t>il</w:t>
      </w:r>
      <w:r w:rsidRPr="00C838B7">
        <w:rPr>
          <w:i/>
          <w:spacing w:val="1"/>
        </w:rPr>
        <w:t>d</w:t>
      </w:r>
      <w:r w:rsidRPr="00C838B7">
        <w:rPr>
          <w:i/>
        </w:rPr>
        <w:t>i</w:t>
      </w:r>
      <w:r w:rsidRPr="00C838B7">
        <w:rPr>
          <w:i/>
          <w:spacing w:val="1"/>
        </w:rPr>
        <w:t>n</w:t>
      </w:r>
      <w:r w:rsidRPr="00C838B7">
        <w:rPr>
          <w:i/>
        </w:rPr>
        <w:t xml:space="preserve">g </w:t>
      </w:r>
      <w:r w:rsidRPr="00C838B7">
        <w:rPr>
          <w:i/>
          <w:spacing w:val="-1"/>
        </w:rPr>
        <w:t>N</w:t>
      </w:r>
      <w:r w:rsidRPr="00C838B7">
        <w:rPr>
          <w:i/>
        </w:rPr>
        <w:t>e</w:t>
      </w:r>
      <w:r w:rsidRPr="00C838B7">
        <w:rPr>
          <w:i/>
          <w:spacing w:val="1"/>
        </w:rPr>
        <w:t>go</w:t>
      </w:r>
      <w:r w:rsidRPr="00C838B7">
        <w:rPr>
          <w:i/>
        </w:rPr>
        <w:t>ti</w:t>
      </w:r>
      <w:r w:rsidRPr="00C838B7">
        <w:rPr>
          <w:i/>
          <w:spacing w:val="1"/>
        </w:rPr>
        <w:t>a</w:t>
      </w:r>
      <w:r w:rsidRPr="00C838B7">
        <w:rPr>
          <w:i/>
        </w:rPr>
        <w:t>ti</w:t>
      </w:r>
      <w:r w:rsidRPr="00C838B7">
        <w:rPr>
          <w:i/>
          <w:spacing w:val="1"/>
        </w:rPr>
        <w:t>n</w:t>
      </w:r>
      <w:r w:rsidRPr="00C838B7">
        <w:rPr>
          <w:i/>
        </w:rPr>
        <w:t>g</w:t>
      </w:r>
      <w:r w:rsidRPr="00C838B7">
        <w:rPr>
          <w:i/>
          <w:spacing w:val="-8"/>
        </w:rPr>
        <w:t xml:space="preserve"> </w:t>
      </w:r>
      <w:r w:rsidRPr="00C838B7">
        <w:rPr>
          <w:i/>
          <w:spacing w:val="-1"/>
        </w:rPr>
        <w:t>s</w:t>
      </w:r>
      <w:r w:rsidRPr="00C838B7">
        <w:rPr>
          <w:i/>
        </w:rPr>
        <w:t xml:space="preserve">kills </w:t>
      </w:r>
      <w:r w:rsidRPr="00C838B7">
        <w:rPr>
          <w:i/>
          <w:spacing w:val="4"/>
        </w:rPr>
        <w:t>C</w:t>
      </w:r>
      <w:r w:rsidRPr="00C838B7">
        <w:rPr>
          <w:i/>
          <w:spacing w:val="6"/>
        </w:rPr>
        <w:t>u</w:t>
      </w:r>
      <w:r w:rsidRPr="00C838B7">
        <w:rPr>
          <w:i/>
          <w:spacing w:val="4"/>
        </w:rPr>
        <w:t>st</w:t>
      </w:r>
      <w:r w:rsidRPr="00C838B7">
        <w:rPr>
          <w:i/>
          <w:spacing w:val="6"/>
        </w:rPr>
        <w:t>o</w:t>
      </w:r>
      <w:r w:rsidRPr="00C838B7">
        <w:rPr>
          <w:i/>
          <w:spacing w:val="5"/>
        </w:rPr>
        <w:t>m</w:t>
      </w:r>
      <w:r w:rsidRPr="00C838B7">
        <w:rPr>
          <w:i/>
          <w:spacing w:val="7"/>
        </w:rPr>
        <w:t>e</w:t>
      </w:r>
      <w:r w:rsidRPr="00C838B7">
        <w:rPr>
          <w:i/>
        </w:rPr>
        <w:t>r</w:t>
      </w:r>
      <w:r w:rsidRPr="00C838B7">
        <w:rPr>
          <w:i/>
          <w:spacing w:val="1"/>
        </w:rPr>
        <w:t xml:space="preserve"> </w:t>
      </w:r>
      <w:r w:rsidRPr="00C838B7">
        <w:rPr>
          <w:i/>
          <w:spacing w:val="4"/>
        </w:rPr>
        <w:t>s</w:t>
      </w:r>
      <w:r w:rsidRPr="00C838B7">
        <w:rPr>
          <w:i/>
          <w:spacing w:val="7"/>
        </w:rPr>
        <w:t>e</w:t>
      </w:r>
      <w:r w:rsidRPr="00C838B7">
        <w:rPr>
          <w:i/>
          <w:spacing w:val="4"/>
        </w:rPr>
        <w:t>r</w:t>
      </w:r>
      <w:r w:rsidRPr="00C838B7">
        <w:rPr>
          <w:i/>
          <w:spacing w:val="5"/>
        </w:rPr>
        <w:t>v</w:t>
      </w:r>
      <w:r w:rsidRPr="00C838B7">
        <w:rPr>
          <w:i/>
          <w:spacing w:val="4"/>
        </w:rPr>
        <w:t>i</w:t>
      </w:r>
      <w:r w:rsidRPr="00C838B7">
        <w:rPr>
          <w:i/>
          <w:spacing w:val="5"/>
        </w:rPr>
        <w:t>c</w:t>
      </w:r>
      <w:r w:rsidRPr="00C838B7">
        <w:rPr>
          <w:i/>
        </w:rPr>
        <w:t>e</w:t>
      </w:r>
    </w:p>
    <w:p w14:paraId="35BCFE0D" w14:textId="0D2DB0CA" w:rsidR="004E3972" w:rsidRPr="00C838B7" w:rsidRDefault="00C838B7">
      <w:pPr>
        <w:spacing w:before="42"/>
        <w:rPr>
          <w:sz w:val="48"/>
          <w:szCs w:val="48"/>
        </w:rPr>
      </w:pPr>
      <w:r w:rsidRPr="00C838B7">
        <w:br w:type="column"/>
      </w:r>
      <w:r w:rsidRPr="00C838B7">
        <w:rPr>
          <w:rFonts w:ascii="Calibri" w:hAnsi="Calibri" w:cs="Calibri"/>
          <w:sz w:val="22"/>
          <w:szCs w:val="22"/>
        </w:rPr>
        <w:t>Zaki Bullock</w:t>
      </w:r>
    </w:p>
    <w:p w14:paraId="2E6AF677" w14:textId="77777777" w:rsidR="004E3972" w:rsidRPr="00C838B7" w:rsidRDefault="00C838B7">
      <w:pPr>
        <w:spacing w:before="99"/>
        <w:rPr>
          <w:sz w:val="40"/>
          <w:szCs w:val="40"/>
        </w:rPr>
      </w:pPr>
      <w:r w:rsidRPr="00C838B7">
        <w:rPr>
          <w:sz w:val="40"/>
          <w:szCs w:val="40"/>
        </w:rPr>
        <w:t>P</w:t>
      </w:r>
      <w:r w:rsidRPr="00C838B7">
        <w:rPr>
          <w:spacing w:val="-3"/>
          <w:sz w:val="40"/>
          <w:szCs w:val="40"/>
        </w:rPr>
        <w:t>l</w:t>
      </w:r>
      <w:r w:rsidRPr="00C838B7">
        <w:rPr>
          <w:sz w:val="40"/>
          <w:szCs w:val="40"/>
        </w:rPr>
        <w:t>u</w:t>
      </w:r>
      <w:r w:rsidRPr="00C838B7">
        <w:rPr>
          <w:spacing w:val="-4"/>
          <w:sz w:val="40"/>
          <w:szCs w:val="40"/>
        </w:rPr>
        <w:t>m</w:t>
      </w:r>
      <w:r w:rsidRPr="00C838B7">
        <w:rPr>
          <w:sz w:val="40"/>
          <w:szCs w:val="40"/>
        </w:rPr>
        <w:t>b</w:t>
      </w:r>
      <w:r w:rsidRPr="00C838B7">
        <w:rPr>
          <w:spacing w:val="-2"/>
          <w:sz w:val="40"/>
          <w:szCs w:val="40"/>
        </w:rPr>
        <w:t>e</w:t>
      </w:r>
      <w:r w:rsidRPr="00C838B7">
        <w:rPr>
          <w:sz w:val="40"/>
          <w:szCs w:val="40"/>
        </w:rPr>
        <w:t>r</w:t>
      </w:r>
    </w:p>
    <w:p w14:paraId="587E007B" w14:textId="77777777" w:rsidR="004E3972" w:rsidRPr="00C838B7" w:rsidRDefault="004E3972">
      <w:pPr>
        <w:spacing w:before="5" w:line="120" w:lineRule="exact"/>
        <w:rPr>
          <w:sz w:val="12"/>
          <w:szCs w:val="12"/>
        </w:rPr>
      </w:pPr>
    </w:p>
    <w:p w14:paraId="74E552EF" w14:textId="77777777" w:rsidR="004E3972" w:rsidRPr="00C838B7" w:rsidRDefault="00C838B7">
      <w:r w:rsidRPr="00C838B7">
        <w:rPr>
          <w:spacing w:val="12"/>
        </w:rPr>
        <w:t>P</w:t>
      </w:r>
      <w:r w:rsidRPr="00C838B7">
        <w:rPr>
          <w:spacing w:val="13"/>
        </w:rPr>
        <w:t>E</w:t>
      </w:r>
      <w:r w:rsidRPr="00C838B7">
        <w:rPr>
          <w:spacing w:val="11"/>
        </w:rPr>
        <w:t>RS</w:t>
      </w:r>
      <w:r w:rsidRPr="00C838B7">
        <w:rPr>
          <w:spacing w:val="12"/>
        </w:rPr>
        <w:t>ON</w:t>
      </w:r>
      <w:r w:rsidRPr="00C838B7">
        <w:rPr>
          <w:spacing w:val="10"/>
        </w:rPr>
        <w:t>A</w:t>
      </w:r>
      <w:r w:rsidRPr="00C838B7">
        <w:t>L</w:t>
      </w:r>
      <w:r w:rsidRPr="00C838B7">
        <w:rPr>
          <w:spacing w:val="12"/>
        </w:rPr>
        <w:t xml:space="preserve"> </w:t>
      </w:r>
      <w:r w:rsidRPr="00C838B7">
        <w:rPr>
          <w:spacing w:val="11"/>
        </w:rPr>
        <w:t>S</w:t>
      </w:r>
      <w:r w:rsidRPr="00C838B7">
        <w:rPr>
          <w:spacing w:val="12"/>
        </w:rPr>
        <w:t>UMM</w:t>
      </w:r>
      <w:r w:rsidRPr="00C838B7">
        <w:rPr>
          <w:spacing w:val="10"/>
        </w:rPr>
        <w:t>A</w:t>
      </w:r>
      <w:r w:rsidRPr="00C838B7">
        <w:rPr>
          <w:spacing w:val="11"/>
        </w:rPr>
        <w:t>R</w:t>
      </w:r>
      <w:r w:rsidRPr="00C838B7">
        <w:t>Y</w:t>
      </w:r>
    </w:p>
    <w:p w14:paraId="1CAB9C61" w14:textId="77777777" w:rsidR="004E3972" w:rsidRPr="00C838B7" w:rsidRDefault="004E3972">
      <w:pPr>
        <w:spacing w:before="11" w:line="280" w:lineRule="exact"/>
        <w:rPr>
          <w:sz w:val="28"/>
          <w:szCs w:val="28"/>
        </w:rPr>
      </w:pPr>
    </w:p>
    <w:p w14:paraId="7E9AEAF5" w14:textId="77777777" w:rsidR="004E3972" w:rsidRPr="00C838B7" w:rsidRDefault="00C838B7">
      <w:pPr>
        <w:spacing w:line="271" w:lineRule="auto"/>
        <w:ind w:right="80"/>
      </w:pPr>
      <w:r w:rsidRPr="00C838B7">
        <w:rPr>
          <w:spacing w:val="5"/>
        </w:rPr>
        <w:t>E</w:t>
      </w:r>
      <w:r w:rsidRPr="00C838B7">
        <w:rPr>
          <w:spacing w:val="3"/>
        </w:rPr>
        <w:t>x</w:t>
      </w:r>
      <w:r w:rsidRPr="00C838B7">
        <w:rPr>
          <w:spacing w:val="6"/>
        </w:rPr>
        <w:t>p</w:t>
      </w:r>
      <w:r w:rsidRPr="00C838B7">
        <w:rPr>
          <w:spacing w:val="3"/>
        </w:rPr>
        <w:t>e</w:t>
      </w:r>
      <w:r w:rsidRPr="00C838B7">
        <w:rPr>
          <w:spacing w:val="5"/>
        </w:rPr>
        <w:t>r</w:t>
      </w:r>
      <w:r w:rsidRPr="00C838B7">
        <w:rPr>
          <w:spacing w:val="4"/>
        </w:rPr>
        <w:t>i</w:t>
      </w:r>
      <w:r w:rsidRPr="00C838B7">
        <w:rPr>
          <w:spacing w:val="5"/>
        </w:rPr>
        <w:t>e</w:t>
      </w:r>
      <w:r w:rsidRPr="00C838B7">
        <w:rPr>
          <w:spacing w:val="3"/>
        </w:rPr>
        <w:t>nc</w:t>
      </w:r>
      <w:r w:rsidRPr="00C838B7">
        <w:rPr>
          <w:spacing w:val="5"/>
        </w:rPr>
        <w:t>e</w:t>
      </w:r>
      <w:r w:rsidRPr="00C838B7">
        <w:t>d</w:t>
      </w:r>
      <w:r w:rsidRPr="00C838B7">
        <w:rPr>
          <w:spacing w:val="-2"/>
        </w:rPr>
        <w:t xml:space="preserve"> </w:t>
      </w:r>
      <w:r w:rsidRPr="00C838B7">
        <w:rPr>
          <w:spacing w:val="3"/>
        </w:rPr>
        <w:t>p</w:t>
      </w:r>
      <w:r w:rsidRPr="00C838B7">
        <w:rPr>
          <w:spacing w:val="4"/>
        </w:rPr>
        <w:t>l</w:t>
      </w:r>
      <w:r w:rsidRPr="00C838B7">
        <w:rPr>
          <w:spacing w:val="3"/>
        </w:rPr>
        <w:t>u</w:t>
      </w:r>
      <w:r w:rsidRPr="00C838B7">
        <w:rPr>
          <w:spacing w:val="1"/>
        </w:rPr>
        <w:t>m</w:t>
      </w:r>
      <w:r w:rsidRPr="00C838B7">
        <w:rPr>
          <w:spacing w:val="6"/>
        </w:rPr>
        <w:t>b</w:t>
      </w:r>
      <w:r w:rsidRPr="00C838B7">
        <w:rPr>
          <w:spacing w:val="5"/>
        </w:rPr>
        <w:t>e</w:t>
      </w:r>
      <w:r w:rsidRPr="00C838B7">
        <w:t>r</w:t>
      </w:r>
      <w:r w:rsidRPr="00C838B7">
        <w:rPr>
          <w:spacing w:val="3"/>
        </w:rPr>
        <w:t xml:space="preserve"> </w:t>
      </w:r>
      <w:r w:rsidRPr="00C838B7">
        <w:t>w</w:t>
      </w:r>
      <w:r w:rsidRPr="00C838B7">
        <w:rPr>
          <w:spacing w:val="5"/>
        </w:rPr>
        <w:t>i</w:t>
      </w:r>
      <w:r w:rsidRPr="00C838B7">
        <w:rPr>
          <w:spacing w:val="4"/>
        </w:rPr>
        <w:t>t</w:t>
      </w:r>
      <w:r w:rsidRPr="00C838B7">
        <w:t>h</w:t>
      </w:r>
      <w:r w:rsidRPr="00C838B7">
        <w:rPr>
          <w:spacing w:val="4"/>
        </w:rPr>
        <w:t xml:space="preserve"> </w:t>
      </w:r>
      <w:r w:rsidRPr="00C838B7">
        <w:rPr>
          <w:spacing w:val="5"/>
        </w:rPr>
        <w:t>c</w:t>
      </w:r>
      <w:r w:rsidRPr="00C838B7">
        <w:rPr>
          <w:spacing w:val="6"/>
        </w:rPr>
        <w:t>o</w:t>
      </w:r>
      <w:r w:rsidRPr="00C838B7">
        <w:rPr>
          <w:spacing w:val="3"/>
        </w:rPr>
        <w:t>n</w:t>
      </w:r>
      <w:r w:rsidRPr="00C838B7">
        <w:rPr>
          <w:spacing w:val="4"/>
        </w:rPr>
        <w:t>si</w:t>
      </w:r>
      <w:r w:rsidRPr="00C838B7">
        <w:rPr>
          <w:spacing w:val="6"/>
        </w:rPr>
        <w:t>d</w:t>
      </w:r>
      <w:r w:rsidRPr="00C838B7">
        <w:rPr>
          <w:spacing w:val="3"/>
        </w:rPr>
        <w:t>e</w:t>
      </w:r>
      <w:r w:rsidRPr="00C838B7">
        <w:rPr>
          <w:spacing w:val="5"/>
        </w:rPr>
        <w:t>r</w:t>
      </w:r>
      <w:r w:rsidRPr="00C838B7">
        <w:rPr>
          <w:spacing w:val="3"/>
        </w:rPr>
        <w:t>a</w:t>
      </w:r>
      <w:r w:rsidRPr="00C838B7">
        <w:rPr>
          <w:spacing w:val="6"/>
        </w:rPr>
        <w:t>b</w:t>
      </w:r>
      <w:r w:rsidRPr="00C838B7">
        <w:rPr>
          <w:spacing w:val="2"/>
        </w:rPr>
        <w:t>l</w:t>
      </w:r>
      <w:r w:rsidRPr="00C838B7">
        <w:t xml:space="preserve">e </w:t>
      </w:r>
      <w:r w:rsidRPr="00C838B7">
        <w:rPr>
          <w:spacing w:val="3"/>
        </w:rPr>
        <w:t>kn</w:t>
      </w:r>
      <w:r w:rsidRPr="00C838B7">
        <w:rPr>
          <w:spacing w:val="6"/>
        </w:rPr>
        <w:t>o</w:t>
      </w:r>
      <w:r w:rsidRPr="00C838B7">
        <w:t>w</w:t>
      </w:r>
      <w:r w:rsidRPr="00C838B7">
        <w:rPr>
          <w:spacing w:val="5"/>
        </w:rPr>
        <w:t>le</w:t>
      </w:r>
      <w:r w:rsidRPr="00C838B7">
        <w:rPr>
          <w:spacing w:val="6"/>
        </w:rPr>
        <w:t>d</w:t>
      </w:r>
      <w:r w:rsidRPr="00C838B7">
        <w:rPr>
          <w:spacing w:val="3"/>
        </w:rPr>
        <w:t>g</w:t>
      </w:r>
      <w:r w:rsidRPr="00C838B7">
        <w:t>e</w:t>
      </w:r>
      <w:r w:rsidRPr="00C838B7">
        <w:rPr>
          <w:spacing w:val="1"/>
        </w:rPr>
        <w:t xml:space="preserve"> </w:t>
      </w:r>
      <w:r w:rsidRPr="00C838B7">
        <w:rPr>
          <w:spacing w:val="5"/>
        </w:rPr>
        <w:t>a</w:t>
      </w:r>
      <w:r w:rsidRPr="00C838B7">
        <w:rPr>
          <w:spacing w:val="1"/>
        </w:rPr>
        <w:t>n</w:t>
      </w:r>
      <w:r w:rsidRPr="00C838B7">
        <w:t>d</w:t>
      </w:r>
      <w:r w:rsidRPr="00C838B7">
        <w:rPr>
          <w:spacing w:val="8"/>
        </w:rPr>
        <w:t xml:space="preserve"> </w:t>
      </w:r>
      <w:r w:rsidRPr="00C838B7">
        <w:rPr>
          <w:spacing w:val="3"/>
        </w:rPr>
        <w:t>ex</w:t>
      </w:r>
      <w:r w:rsidRPr="00C838B7">
        <w:rPr>
          <w:spacing w:val="6"/>
        </w:rPr>
        <w:t>p</w:t>
      </w:r>
      <w:r w:rsidRPr="00C838B7">
        <w:rPr>
          <w:spacing w:val="5"/>
        </w:rPr>
        <w:t>er</w:t>
      </w:r>
      <w:r w:rsidRPr="00C838B7">
        <w:rPr>
          <w:spacing w:val="2"/>
        </w:rPr>
        <w:t>t</w:t>
      </w:r>
      <w:r w:rsidRPr="00C838B7">
        <w:rPr>
          <w:spacing w:val="4"/>
        </w:rPr>
        <w:t>is</w:t>
      </w:r>
      <w:r w:rsidRPr="00C838B7">
        <w:t>e</w:t>
      </w:r>
      <w:r w:rsidRPr="00C838B7">
        <w:rPr>
          <w:spacing w:val="1"/>
        </w:rPr>
        <w:t xml:space="preserve"> </w:t>
      </w:r>
      <w:r w:rsidRPr="00C838B7">
        <w:rPr>
          <w:spacing w:val="6"/>
        </w:rPr>
        <w:t>o</w:t>
      </w:r>
      <w:r w:rsidRPr="00C838B7">
        <w:t>f</w:t>
      </w:r>
      <w:r w:rsidRPr="00C838B7">
        <w:rPr>
          <w:spacing w:val="4"/>
        </w:rPr>
        <w:t xml:space="preserve"> </w:t>
      </w:r>
      <w:r w:rsidRPr="00C838B7">
        <w:rPr>
          <w:spacing w:val="6"/>
        </w:rPr>
        <w:t>p</w:t>
      </w:r>
      <w:r w:rsidRPr="00C838B7">
        <w:rPr>
          <w:spacing w:val="3"/>
        </w:rPr>
        <w:t>r</w:t>
      </w:r>
      <w:r w:rsidRPr="00C838B7">
        <w:rPr>
          <w:spacing w:val="6"/>
        </w:rPr>
        <w:t>o</w:t>
      </w:r>
      <w:r w:rsidRPr="00C838B7">
        <w:rPr>
          <w:spacing w:val="3"/>
        </w:rPr>
        <w:t>v</w:t>
      </w:r>
      <w:r w:rsidRPr="00C838B7">
        <w:rPr>
          <w:spacing w:val="2"/>
        </w:rPr>
        <w:t>i</w:t>
      </w:r>
      <w:r w:rsidRPr="00C838B7">
        <w:rPr>
          <w:spacing w:val="6"/>
        </w:rPr>
        <w:t>d</w:t>
      </w:r>
      <w:r w:rsidRPr="00C838B7">
        <w:rPr>
          <w:spacing w:val="4"/>
        </w:rPr>
        <w:t>i</w:t>
      </w:r>
      <w:r w:rsidRPr="00C838B7">
        <w:rPr>
          <w:spacing w:val="3"/>
        </w:rPr>
        <w:t>n</w:t>
      </w:r>
      <w:r w:rsidRPr="00C838B7">
        <w:t xml:space="preserve">g </w:t>
      </w:r>
      <w:r w:rsidRPr="00C838B7">
        <w:rPr>
          <w:spacing w:val="5"/>
        </w:rPr>
        <w:t>a</w:t>
      </w:r>
      <w:r w:rsidRPr="00C838B7">
        <w:rPr>
          <w:spacing w:val="6"/>
        </w:rPr>
        <w:t>d</w:t>
      </w:r>
      <w:r w:rsidRPr="00C838B7">
        <w:rPr>
          <w:spacing w:val="3"/>
        </w:rPr>
        <w:t>v</w:t>
      </w:r>
      <w:r w:rsidRPr="00C838B7">
        <w:rPr>
          <w:spacing w:val="4"/>
        </w:rPr>
        <w:t>i</w:t>
      </w:r>
      <w:r w:rsidRPr="00C838B7">
        <w:rPr>
          <w:spacing w:val="3"/>
        </w:rPr>
        <w:t>c</w:t>
      </w:r>
      <w:r w:rsidRPr="00C838B7">
        <w:t>e</w:t>
      </w:r>
      <w:r w:rsidRPr="00C838B7">
        <w:rPr>
          <w:spacing w:val="5"/>
        </w:rPr>
        <w:t xml:space="preserve"> a</w:t>
      </w:r>
      <w:r w:rsidRPr="00C838B7">
        <w:rPr>
          <w:spacing w:val="1"/>
        </w:rPr>
        <w:t>n</w:t>
      </w:r>
      <w:r w:rsidRPr="00C838B7">
        <w:t>d</w:t>
      </w:r>
      <w:r w:rsidRPr="00C838B7">
        <w:rPr>
          <w:spacing w:val="5"/>
        </w:rPr>
        <w:t xml:space="preserve"> </w:t>
      </w:r>
      <w:r w:rsidRPr="00C838B7">
        <w:rPr>
          <w:spacing w:val="6"/>
        </w:rPr>
        <w:t>p</w:t>
      </w:r>
      <w:r w:rsidRPr="00C838B7">
        <w:rPr>
          <w:spacing w:val="4"/>
        </w:rPr>
        <w:t>l</w:t>
      </w:r>
      <w:r w:rsidRPr="00C838B7">
        <w:rPr>
          <w:spacing w:val="3"/>
        </w:rPr>
        <w:t>u</w:t>
      </w:r>
      <w:r w:rsidRPr="00C838B7">
        <w:rPr>
          <w:spacing w:val="1"/>
        </w:rPr>
        <w:t>m</w:t>
      </w:r>
      <w:r w:rsidRPr="00C838B7">
        <w:rPr>
          <w:spacing w:val="6"/>
        </w:rPr>
        <w:t>b</w:t>
      </w:r>
      <w:r w:rsidRPr="00C838B7">
        <w:rPr>
          <w:spacing w:val="4"/>
        </w:rPr>
        <w:t>i</w:t>
      </w:r>
      <w:r w:rsidRPr="00C838B7">
        <w:rPr>
          <w:spacing w:val="3"/>
        </w:rPr>
        <w:t>n</w:t>
      </w:r>
      <w:r w:rsidRPr="00C838B7">
        <w:t xml:space="preserve">g </w:t>
      </w:r>
      <w:r w:rsidRPr="00C838B7">
        <w:rPr>
          <w:spacing w:val="4"/>
        </w:rPr>
        <w:t>s</w:t>
      </w:r>
      <w:r w:rsidRPr="00C838B7">
        <w:rPr>
          <w:spacing w:val="6"/>
        </w:rPr>
        <w:t>o</w:t>
      </w:r>
      <w:r w:rsidRPr="00C838B7">
        <w:rPr>
          <w:spacing w:val="4"/>
        </w:rPr>
        <w:t>l</w:t>
      </w:r>
      <w:r w:rsidRPr="00C838B7">
        <w:rPr>
          <w:spacing w:val="3"/>
        </w:rPr>
        <w:t>u</w:t>
      </w:r>
      <w:r w:rsidRPr="00C838B7">
        <w:rPr>
          <w:spacing w:val="4"/>
        </w:rPr>
        <w:t>ti</w:t>
      </w:r>
      <w:r w:rsidRPr="00C838B7">
        <w:rPr>
          <w:spacing w:val="3"/>
        </w:rPr>
        <w:t>on</w:t>
      </w:r>
      <w:r w:rsidRPr="00C838B7">
        <w:t>s</w:t>
      </w:r>
      <w:r w:rsidRPr="00C838B7">
        <w:rPr>
          <w:spacing w:val="2"/>
        </w:rPr>
        <w:t xml:space="preserve"> </w:t>
      </w:r>
      <w:r w:rsidRPr="00C838B7">
        <w:rPr>
          <w:spacing w:val="4"/>
        </w:rPr>
        <w:t>t</w:t>
      </w:r>
      <w:r w:rsidRPr="00C838B7">
        <w:t>o</w:t>
      </w:r>
      <w:r w:rsidRPr="00C838B7">
        <w:rPr>
          <w:spacing w:val="6"/>
        </w:rPr>
        <w:t xml:space="preserve"> </w:t>
      </w:r>
      <w:r w:rsidRPr="00C838B7">
        <w:rPr>
          <w:spacing w:val="5"/>
        </w:rPr>
        <w:t>c</w:t>
      </w:r>
      <w:r w:rsidRPr="00C838B7">
        <w:rPr>
          <w:spacing w:val="3"/>
        </w:rPr>
        <w:t>u</w:t>
      </w:r>
      <w:r w:rsidRPr="00C838B7">
        <w:rPr>
          <w:spacing w:val="4"/>
        </w:rPr>
        <w:t>st</w:t>
      </w:r>
      <w:r w:rsidRPr="00C838B7">
        <w:rPr>
          <w:spacing w:val="6"/>
        </w:rPr>
        <w:t>o</w:t>
      </w:r>
      <w:r w:rsidRPr="00C838B7">
        <w:rPr>
          <w:spacing w:val="1"/>
        </w:rPr>
        <w:t>m</w:t>
      </w:r>
      <w:r w:rsidRPr="00C838B7">
        <w:rPr>
          <w:spacing w:val="5"/>
        </w:rPr>
        <w:t>er</w:t>
      </w:r>
      <w:r w:rsidRPr="00C838B7">
        <w:rPr>
          <w:spacing w:val="4"/>
        </w:rPr>
        <w:t>s</w:t>
      </w:r>
      <w:r w:rsidRPr="00C838B7">
        <w:t>.</w:t>
      </w:r>
      <w:r w:rsidRPr="00C838B7">
        <w:rPr>
          <w:spacing w:val="-1"/>
        </w:rPr>
        <w:t xml:space="preserve"> </w:t>
      </w:r>
      <w:r w:rsidRPr="00C838B7">
        <w:rPr>
          <w:spacing w:val="5"/>
        </w:rPr>
        <w:t>Ha</w:t>
      </w:r>
      <w:r w:rsidRPr="00C838B7">
        <w:rPr>
          <w:spacing w:val="3"/>
        </w:rPr>
        <w:t>v</w:t>
      </w:r>
      <w:r w:rsidRPr="00C838B7">
        <w:rPr>
          <w:spacing w:val="4"/>
        </w:rPr>
        <w:t>i</w:t>
      </w:r>
      <w:r w:rsidRPr="00C838B7">
        <w:rPr>
          <w:spacing w:val="3"/>
        </w:rPr>
        <w:t>n</w:t>
      </w:r>
      <w:r w:rsidRPr="00C838B7">
        <w:t>g</w:t>
      </w:r>
      <w:r w:rsidRPr="00C838B7">
        <w:rPr>
          <w:spacing w:val="2"/>
        </w:rPr>
        <w:t xml:space="preserve"> </w:t>
      </w:r>
      <w:r w:rsidRPr="00C838B7">
        <w:t>a</w:t>
      </w:r>
      <w:r w:rsidRPr="00C838B7">
        <w:rPr>
          <w:spacing w:val="7"/>
        </w:rPr>
        <w:t xml:space="preserve"> </w:t>
      </w:r>
      <w:r w:rsidRPr="00C838B7">
        <w:rPr>
          <w:spacing w:val="3"/>
        </w:rPr>
        <w:t>pr</w:t>
      </w:r>
      <w:r w:rsidRPr="00C838B7">
        <w:rPr>
          <w:spacing w:val="6"/>
        </w:rPr>
        <w:t>o</w:t>
      </w:r>
      <w:r w:rsidRPr="00C838B7">
        <w:rPr>
          <w:spacing w:val="3"/>
        </w:rPr>
        <w:t>v</w:t>
      </w:r>
      <w:r w:rsidRPr="00C838B7">
        <w:rPr>
          <w:spacing w:val="5"/>
        </w:rPr>
        <w:t>e</w:t>
      </w:r>
      <w:r w:rsidRPr="00C838B7">
        <w:t>n</w:t>
      </w:r>
      <w:r w:rsidRPr="00C838B7">
        <w:rPr>
          <w:spacing w:val="2"/>
        </w:rPr>
        <w:t xml:space="preserve"> </w:t>
      </w:r>
      <w:r w:rsidRPr="00C838B7">
        <w:rPr>
          <w:spacing w:val="3"/>
        </w:rPr>
        <w:t>a</w:t>
      </w:r>
      <w:r w:rsidRPr="00C838B7">
        <w:rPr>
          <w:spacing w:val="6"/>
        </w:rPr>
        <w:t>b</w:t>
      </w:r>
      <w:r w:rsidRPr="00C838B7">
        <w:rPr>
          <w:spacing w:val="4"/>
        </w:rPr>
        <w:t>il</w:t>
      </w:r>
      <w:r w:rsidRPr="00C838B7">
        <w:rPr>
          <w:spacing w:val="2"/>
        </w:rPr>
        <w:t>i</w:t>
      </w:r>
      <w:r w:rsidRPr="00C838B7">
        <w:rPr>
          <w:spacing w:val="4"/>
        </w:rPr>
        <w:t>t</w:t>
      </w:r>
      <w:r w:rsidRPr="00C838B7">
        <w:t>y</w:t>
      </w:r>
      <w:r w:rsidRPr="00C838B7">
        <w:rPr>
          <w:spacing w:val="1"/>
        </w:rPr>
        <w:t xml:space="preserve"> </w:t>
      </w:r>
      <w:r w:rsidRPr="00C838B7">
        <w:rPr>
          <w:spacing w:val="4"/>
        </w:rPr>
        <w:t>t</w:t>
      </w:r>
      <w:r w:rsidRPr="00C838B7">
        <w:t>o</w:t>
      </w:r>
      <w:r w:rsidRPr="00C838B7">
        <w:rPr>
          <w:spacing w:val="6"/>
        </w:rPr>
        <w:t xml:space="preserve"> </w:t>
      </w:r>
      <w:r w:rsidRPr="00C838B7">
        <w:rPr>
          <w:spacing w:val="5"/>
        </w:rPr>
        <w:t>re</w:t>
      </w:r>
      <w:r w:rsidRPr="00C838B7">
        <w:rPr>
          <w:spacing w:val="3"/>
        </w:rPr>
        <w:t>a</w:t>
      </w:r>
      <w:r w:rsidRPr="00C838B7">
        <w:t xml:space="preserve">d </w:t>
      </w:r>
      <w:r w:rsidRPr="00C838B7">
        <w:rPr>
          <w:spacing w:val="6"/>
        </w:rPr>
        <w:t>b</w:t>
      </w:r>
      <w:r w:rsidRPr="00C838B7">
        <w:rPr>
          <w:spacing w:val="4"/>
        </w:rPr>
        <w:t>lu</w:t>
      </w:r>
      <w:r w:rsidRPr="00C838B7">
        <w:rPr>
          <w:spacing w:val="3"/>
        </w:rPr>
        <w:t>e</w:t>
      </w:r>
      <w:r w:rsidRPr="00C838B7">
        <w:rPr>
          <w:spacing w:val="6"/>
        </w:rPr>
        <w:t>p</w:t>
      </w:r>
      <w:r w:rsidRPr="00C838B7">
        <w:rPr>
          <w:spacing w:val="5"/>
        </w:rPr>
        <w:t>r</w:t>
      </w:r>
      <w:r w:rsidRPr="00C838B7">
        <w:rPr>
          <w:spacing w:val="4"/>
        </w:rPr>
        <w:t>i</w:t>
      </w:r>
      <w:r w:rsidRPr="00C838B7">
        <w:rPr>
          <w:spacing w:val="3"/>
        </w:rPr>
        <w:t>n</w:t>
      </w:r>
      <w:r w:rsidRPr="00C838B7">
        <w:rPr>
          <w:spacing w:val="4"/>
        </w:rPr>
        <w:t>t</w:t>
      </w:r>
      <w:r w:rsidRPr="00C838B7">
        <w:rPr>
          <w:spacing w:val="2"/>
        </w:rPr>
        <w:t>s</w:t>
      </w:r>
      <w:r w:rsidRPr="00C838B7">
        <w:t xml:space="preserve">, </w:t>
      </w:r>
      <w:r w:rsidRPr="00C838B7">
        <w:rPr>
          <w:spacing w:val="6"/>
        </w:rPr>
        <w:t>d</w:t>
      </w:r>
      <w:r w:rsidRPr="00C838B7">
        <w:rPr>
          <w:spacing w:val="3"/>
        </w:rPr>
        <w:t>r</w:t>
      </w:r>
      <w:r w:rsidRPr="00C838B7">
        <w:rPr>
          <w:spacing w:val="5"/>
        </w:rPr>
        <w:t>a</w:t>
      </w:r>
      <w:r w:rsidRPr="00C838B7">
        <w:t>w</w:t>
      </w:r>
      <w:r w:rsidRPr="00C838B7">
        <w:rPr>
          <w:spacing w:val="5"/>
        </w:rPr>
        <w:t>i</w:t>
      </w:r>
      <w:r w:rsidRPr="00C838B7">
        <w:rPr>
          <w:spacing w:val="6"/>
        </w:rPr>
        <w:t>n</w:t>
      </w:r>
      <w:r w:rsidRPr="00C838B7">
        <w:rPr>
          <w:spacing w:val="3"/>
        </w:rPr>
        <w:t>g</w:t>
      </w:r>
      <w:r w:rsidRPr="00C838B7">
        <w:t>s</w:t>
      </w:r>
      <w:r w:rsidRPr="00C838B7">
        <w:rPr>
          <w:spacing w:val="2"/>
        </w:rPr>
        <w:t xml:space="preserve"> </w:t>
      </w:r>
      <w:r w:rsidRPr="00C838B7">
        <w:rPr>
          <w:spacing w:val="5"/>
        </w:rPr>
        <w:t>a</w:t>
      </w:r>
      <w:r w:rsidRPr="00C838B7">
        <w:rPr>
          <w:spacing w:val="3"/>
        </w:rPr>
        <w:t>n</w:t>
      </w:r>
      <w:r w:rsidRPr="00C838B7">
        <w:t>d</w:t>
      </w:r>
      <w:r w:rsidRPr="00C838B7">
        <w:rPr>
          <w:spacing w:val="8"/>
        </w:rPr>
        <w:t xml:space="preserve"> </w:t>
      </w:r>
      <w:r w:rsidRPr="00C838B7">
        <w:rPr>
          <w:spacing w:val="4"/>
        </w:rPr>
        <w:t>s</w:t>
      </w:r>
      <w:r w:rsidRPr="00C838B7">
        <w:rPr>
          <w:spacing w:val="3"/>
        </w:rPr>
        <w:t>pe</w:t>
      </w:r>
      <w:r w:rsidRPr="00C838B7">
        <w:rPr>
          <w:spacing w:val="5"/>
        </w:rPr>
        <w:t>c</w:t>
      </w:r>
      <w:r w:rsidRPr="00C838B7">
        <w:rPr>
          <w:spacing w:val="4"/>
        </w:rPr>
        <w:t>i</w:t>
      </w:r>
      <w:r w:rsidRPr="00C838B7">
        <w:rPr>
          <w:spacing w:val="3"/>
        </w:rPr>
        <w:t>f</w:t>
      </w:r>
      <w:r w:rsidRPr="00C838B7">
        <w:rPr>
          <w:spacing w:val="4"/>
        </w:rPr>
        <w:t>i</w:t>
      </w:r>
      <w:r w:rsidRPr="00C838B7">
        <w:rPr>
          <w:spacing w:val="5"/>
        </w:rPr>
        <w:t>ca</w:t>
      </w:r>
      <w:r w:rsidRPr="00C838B7">
        <w:rPr>
          <w:spacing w:val="4"/>
        </w:rPr>
        <w:t>t</w:t>
      </w:r>
      <w:r w:rsidRPr="00C838B7">
        <w:rPr>
          <w:spacing w:val="2"/>
        </w:rPr>
        <w:t>i</w:t>
      </w:r>
      <w:r w:rsidRPr="00C838B7">
        <w:rPr>
          <w:spacing w:val="6"/>
        </w:rPr>
        <w:t>o</w:t>
      </w:r>
      <w:r w:rsidRPr="00C838B7">
        <w:rPr>
          <w:spacing w:val="3"/>
        </w:rPr>
        <w:t>n</w:t>
      </w:r>
      <w:r w:rsidRPr="00C838B7">
        <w:t>s</w:t>
      </w:r>
      <w:r w:rsidRPr="00C838B7">
        <w:rPr>
          <w:spacing w:val="-2"/>
        </w:rPr>
        <w:t xml:space="preserve"> </w:t>
      </w:r>
      <w:r w:rsidRPr="00C838B7">
        <w:rPr>
          <w:spacing w:val="2"/>
        </w:rPr>
        <w:t>t</w:t>
      </w:r>
      <w:r w:rsidRPr="00C838B7">
        <w:t>o</w:t>
      </w:r>
      <w:r w:rsidRPr="00C838B7">
        <w:rPr>
          <w:spacing w:val="6"/>
        </w:rPr>
        <w:t xml:space="preserve"> d</w:t>
      </w:r>
      <w:r w:rsidRPr="00C838B7">
        <w:rPr>
          <w:spacing w:val="3"/>
        </w:rPr>
        <w:t>e</w:t>
      </w:r>
      <w:r w:rsidRPr="00C838B7">
        <w:rPr>
          <w:spacing w:val="4"/>
        </w:rPr>
        <w:t>t</w:t>
      </w:r>
      <w:r w:rsidRPr="00C838B7">
        <w:rPr>
          <w:spacing w:val="3"/>
        </w:rPr>
        <w:t>e</w:t>
      </w:r>
      <w:r w:rsidRPr="00C838B7">
        <w:rPr>
          <w:spacing w:val="5"/>
        </w:rPr>
        <w:t>r</w:t>
      </w:r>
      <w:r w:rsidRPr="00C838B7">
        <w:rPr>
          <w:spacing w:val="1"/>
        </w:rPr>
        <w:t>m</w:t>
      </w:r>
      <w:r w:rsidRPr="00C838B7">
        <w:rPr>
          <w:spacing w:val="4"/>
        </w:rPr>
        <w:t>i</w:t>
      </w:r>
      <w:r w:rsidRPr="00C838B7">
        <w:rPr>
          <w:spacing w:val="3"/>
        </w:rPr>
        <w:t>n</w:t>
      </w:r>
      <w:r w:rsidRPr="00C838B7">
        <w:t>e</w:t>
      </w:r>
      <w:r w:rsidRPr="00C838B7">
        <w:rPr>
          <w:spacing w:val="2"/>
        </w:rPr>
        <w:t xml:space="preserve"> </w:t>
      </w:r>
      <w:r w:rsidRPr="00C838B7">
        <w:t>a</w:t>
      </w:r>
      <w:r w:rsidRPr="00C838B7">
        <w:rPr>
          <w:spacing w:val="9"/>
        </w:rPr>
        <w:t xml:space="preserve"> </w:t>
      </w:r>
      <w:r w:rsidRPr="00C838B7">
        <w:rPr>
          <w:spacing w:val="5"/>
        </w:rPr>
        <w:t>c</w:t>
      </w:r>
      <w:r w:rsidRPr="00C838B7">
        <w:rPr>
          <w:spacing w:val="4"/>
        </w:rPr>
        <w:t>l</w:t>
      </w:r>
      <w:r w:rsidRPr="00C838B7">
        <w:rPr>
          <w:spacing w:val="2"/>
        </w:rPr>
        <w:t>i</w:t>
      </w:r>
      <w:r w:rsidRPr="00C838B7">
        <w:rPr>
          <w:spacing w:val="5"/>
        </w:rPr>
        <w:t>e</w:t>
      </w:r>
      <w:r w:rsidRPr="00C838B7">
        <w:rPr>
          <w:spacing w:val="3"/>
        </w:rPr>
        <w:t>n</w:t>
      </w:r>
      <w:r w:rsidRPr="00C838B7">
        <w:rPr>
          <w:spacing w:val="4"/>
        </w:rPr>
        <w:t>t</w:t>
      </w:r>
      <w:r w:rsidRPr="00C838B7">
        <w:t>s</w:t>
      </w:r>
      <w:r w:rsidRPr="00C838B7">
        <w:rPr>
          <w:spacing w:val="4"/>
        </w:rPr>
        <w:t xml:space="preserve"> </w:t>
      </w:r>
      <w:r w:rsidRPr="00C838B7">
        <w:rPr>
          <w:spacing w:val="3"/>
        </w:rPr>
        <w:t>r</w:t>
      </w:r>
      <w:r w:rsidRPr="00C838B7">
        <w:rPr>
          <w:spacing w:val="5"/>
        </w:rPr>
        <w:t>e</w:t>
      </w:r>
      <w:r w:rsidRPr="00C838B7">
        <w:rPr>
          <w:spacing w:val="6"/>
        </w:rPr>
        <w:t>q</w:t>
      </w:r>
      <w:r w:rsidRPr="00C838B7">
        <w:rPr>
          <w:spacing w:val="3"/>
        </w:rPr>
        <w:t>u</w:t>
      </w:r>
      <w:r w:rsidRPr="00C838B7">
        <w:rPr>
          <w:spacing w:val="2"/>
        </w:rPr>
        <w:t>i</w:t>
      </w:r>
      <w:r w:rsidRPr="00C838B7">
        <w:rPr>
          <w:spacing w:val="5"/>
        </w:rPr>
        <w:t>re</w:t>
      </w:r>
      <w:r w:rsidRPr="00C838B7">
        <w:rPr>
          <w:spacing w:val="1"/>
        </w:rPr>
        <w:t>m</w:t>
      </w:r>
      <w:r w:rsidRPr="00C838B7">
        <w:rPr>
          <w:spacing w:val="5"/>
        </w:rPr>
        <w:t>e</w:t>
      </w:r>
      <w:r w:rsidRPr="00C838B7">
        <w:rPr>
          <w:spacing w:val="3"/>
        </w:rPr>
        <w:t>n</w:t>
      </w:r>
      <w:r w:rsidRPr="00C838B7">
        <w:rPr>
          <w:spacing w:val="4"/>
        </w:rPr>
        <w:t>ts</w:t>
      </w:r>
      <w:r w:rsidRPr="00C838B7">
        <w:t>,</w:t>
      </w:r>
      <w:r w:rsidRPr="00C838B7">
        <w:rPr>
          <w:spacing w:val="-1"/>
        </w:rPr>
        <w:t xml:space="preserve"> </w:t>
      </w:r>
      <w:r w:rsidRPr="00C838B7">
        <w:rPr>
          <w:spacing w:val="5"/>
        </w:rPr>
        <w:t>a</w:t>
      </w:r>
      <w:r w:rsidRPr="00C838B7">
        <w:rPr>
          <w:spacing w:val="3"/>
        </w:rPr>
        <w:t>n</w:t>
      </w:r>
      <w:r w:rsidRPr="00C838B7">
        <w:t>d</w:t>
      </w:r>
      <w:r w:rsidRPr="00C838B7">
        <w:rPr>
          <w:spacing w:val="5"/>
        </w:rPr>
        <w:t xml:space="preserve"> </w:t>
      </w:r>
      <w:r w:rsidRPr="00C838B7">
        <w:rPr>
          <w:spacing w:val="2"/>
        </w:rPr>
        <w:t>t</w:t>
      </w:r>
      <w:r w:rsidRPr="00C838B7">
        <w:t xml:space="preserve">o </w:t>
      </w:r>
      <w:r w:rsidRPr="00C838B7">
        <w:rPr>
          <w:spacing w:val="4"/>
        </w:rPr>
        <w:t>t</w:t>
      </w:r>
      <w:r w:rsidRPr="00C838B7">
        <w:rPr>
          <w:spacing w:val="3"/>
        </w:rPr>
        <w:t>h</w:t>
      </w:r>
      <w:r w:rsidRPr="00C838B7">
        <w:rPr>
          <w:spacing w:val="5"/>
        </w:rPr>
        <w:t>e</w:t>
      </w:r>
      <w:r w:rsidRPr="00C838B7">
        <w:t>n</w:t>
      </w:r>
      <w:r w:rsidRPr="00C838B7">
        <w:rPr>
          <w:spacing w:val="5"/>
        </w:rPr>
        <w:t xml:space="preserve"> </w:t>
      </w:r>
      <w:r w:rsidRPr="00C838B7">
        <w:rPr>
          <w:spacing w:val="4"/>
        </w:rPr>
        <w:t>i</w:t>
      </w:r>
      <w:r w:rsidRPr="00C838B7">
        <w:rPr>
          <w:spacing w:val="3"/>
        </w:rPr>
        <w:t>n</w:t>
      </w:r>
      <w:r w:rsidRPr="00C838B7">
        <w:rPr>
          <w:spacing w:val="4"/>
        </w:rPr>
        <w:t>st</w:t>
      </w:r>
      <w:r w:rsidRPr="00C838B7">
        <w:rPr>
          <w:spacing w:val="5"/>
        </w:rPr>
        <w:t>a</w:t>
      </w:r>
      <w:r w:rsidRPr="00C838B7">
        <w:rPr>
          <w:spacing w:val="4"/>
        </w:rPr>
        <w:t>l</w:t>
      </w:r>
      <w:r w:rsidRPr="00C838B7">
        <w:t>l</w:t>
      </w:r>
      <w:r w:rsidRPr="00C838B7">
        <w:rPr>
          <w:spacing w:val="2"/>
        </w:rPr>
        <w:t xml:space="preserve"> </w:t>
      </w:r>
      <w:r w:rsidRPr="00C838B7">
        <w:rPr>
          <w:spacing w:val="5"/>
        </w:rPr>
        <w:t>a</w:t>
      </w:r>
      <w:r w:rsidRPr="00C838B7">
        <w:rPr>
          <w:spacing w:val="3"/>
        </w:rPr>
        <w:t>n</w:t>
      </w:r>
      <w:r w:rsidRPr="00C838B7">
        <w:t>d</w:t>
      </w:r>
      <w:r w:rsidRPr="00C838B7">
        <w:rPr>
          <w:spacing w:val="5"/>
        </w:rPr>
        <w:t xml:space="preserve"> </w:t>
      </w:r>
      <w:r w:rsidRPr="00C838B7">
        <w:rPr>
          <w:spacing w:val="4"/>
        </w:rPr>
        <w:t>s</w:t>
      </w:r>
      <w:r w:rsidRPr="00C838B7">
        <w:rPr>
          <w:spacing w:val="5"/>
        </w:rPr>
        <w:t>er</w:t>
      </w:r>
      <w:r w:rsidRPr="00C838B7">
        <w:rPr>
          <w:spacing w:val="3"/>
        </w:rPr>
        <w:t>v</w:t>
      </w:r>
      <w:r w:rsidRPr="00C838B7">
        <w:rPr>
          <w:spacing w:val="2"/>
        </w:rPr>
        <w:t>i</w:t>
      </w:r>
      <w:r w:rsidRPr="00C838B7">
        <w:rPr>
          <w:spacing w:val="5"/>
        </w:rPr>
        <w:t>c</w:t>
      </w:r>
      <w:r w:rsidRPr="00C838B7">
        <w:t>e</w:t>
      </w:r>
      <w:r w:rsidRPr="00C838B7">
        <w:rPr>
          <w:spacing w:val="2"/>
        </w:rPr>
        <w:t xml:space="preserve"> </w:t>
      </w:r>
      <w:r w:rsidRPr="00C838B7">
        <w:rPr>
          <w:spacing w:val="6"/>
        </w:rPr>
        <w:t>p</w:t>
      </w:r>
      <w:r w:rsidRPr="00C838B7">
        <w:rPr>
          <w:spacing w:val="4"/>
        </w:rPr>
        <w:t>l</w:t>
      </w:r>
      <w:r w:rsidRPr="00C838B7">
        <w:rPr>
          <w:spacing w:val="3"/>
        </w:rPr>
        <w:t>u</w:t>
      </w:r>
      <w:r w:rsidRPr="00C838B7">
        <w:rPr>
          <w:spacing w:val="1"/>
        </w:rPr>
        <w:t>m</w:t>
      </w:r>
      <w:r w:rsidRPr="00C838B7">
        <w:rPr>
          <w:spacing w:val="6"/>
        </w:rPr>
        <w:t>b</w:t>
      </w:r>
      <w:r w:rsidRPr="00C838B7">
        <w:rPr>
          <w:spacing w:val="4"/>
        </w:rPr>
        <w:t>i</w:t>
      </w:r>
      <w:r w:rsidRPr="00C838B7">
        <w:rPr>
          <w:spacing w:val="3"/>
        </w:rPr>
        <w:t>n</w:t>
      </w:r>
      <w:r w:rsidRPr="00C838B7">
        <w:t xml:space="preserve">g </w:t>
      </w:r>
      <w:r w:rsidRPr="00C838B7">
        <w:rPr>
          <w:spacing w:val="4"/>
        </w:rPr>
        <w:t>s</w:t>
      </w:r>
      <w:r w:rsidRPr="00C838B7">
        <w:rPr>
          <w:spacing w:val="1"/>
        </w:rPr>
        <w:t>y</w:t>
      </w:r>
      <w:r w:rsidRPr="00C838B7">
        <w:rPr>
          <w:spacing w:val="4"/>
        </w:rPr>
        <w:t>st</w:t>
      </w:r>
      <w:r w:rsidRPr="00C838B7">
        <w:rPr>
          <w:spacing w:val="7"/>
        </w:rPr>
        <w:t>e</w:t>
      </w:r>
      <w:r w:rsidRPr="00C838B7">
        <w:rPr>
          <w:spacing w:val="1"/>
        </w:rPr>
        <w:t>m</w:t>
      </w:r>
      <w:r w:rsidRPr="00C838B7">
        <w:rPr>
          <w:spacing w:val="4"/>
        </w:rPr>
        <w:t>s</w:t>
      </w:r>
      <w:r w:rsidRPr="00C838B7">
        <w:t>,</w:t>
      </w:r>
      <w:r w:rsidRPr="00C838B7">
        <w:rPr>
          <w:spacing w:val="3"/>
        </w:rPr>
        <w:t xml:space="preserve"> f</w:t>
      </w:r>
      <w:r w:rsidRPr="00C838B7">
        <w:rPr>
          <w:spacing w:val="4"/>
        </w:rPr>
        <w:t>i</w:t>
      </w:r>
      <w:r w:rsidRPr="00C838B7">
        <w:rPr>
          <w:spacing w:val="3"/>
        </w:rPr>
        <w:t>x</w:t>
      </w:r>
      <w:r w:rsidRPr="00C838B7">
        <w:rPr>
          <w:spacing w:val="4"/>
        </w:rPr>
        <w:t>t</w:t>
      </w:r>
      <w:r w:rsidRPr="00C838B7">
        <w:rPr>
          <w:spacing w:val="3"/>
        </w:rPr>
        <w:t>u</w:t>
      </w:r>
      <w:r w:rsidRPr="00C838B7">
        <w:rPr>
          <w:spacing w:val="5"/>
        </w:rPr>
        <w:t>re</w:t>
      </w:r>
      <w:r w:rsidRPr="00C838B7">
        <w:rPr>
          <w:spacing w:val="4"/>
        </w:rPr>
        <w:t>s</w:t>
      </w:r>
      <w:r w:rsidRPr="00C838B7">
        <w:t>,</w:t>
      </w:r>
      <w:r w:rsidRPr="00C838B7">
        <w:rPr>
          <w:spacing w:val="1"/>
        </w:rPr>
        <w:t xml:space="preserve"> </w:t>
      </w:r>
      <w:r w:rsidRPr="00C838B7">
        <w:rPr>
          <w:spacing w:val="6"/>
        </w:rPr>
        <w:t>p</w:t>
      </w:r>
      <w:r w:rsidRPr="00C838B7">
        <w:rPr>
          <w:spacing w:val="2"/>
        </w:rPr>
        <w:t>i</w:t>
      </w:r>
      <w:r w:rsidRPr="00C838B7">
        <w:rPr>
          <w:spacing w:val="6"/>
        </w:rPr>
        <w:t>p</w:t>
      </w:r>
      <w:r w:rsidRPr="00C838B7">
        <w:rPr>
          <w:spacing w:val="4"/>
        </w:rPr>
        <w:t>i</w:t>
      </w:r>
      <w:r w:rsidRPr="00C838B7">
        <w:rPr>
          <w:spacing w:val="1"/>
        </w:rPr>
        <w:t>n</w:t>
      </w:r>
      <w:r w:rsidRPr="00C838B7">
        <w:t>g</w:t>
      </w:r>
      <w:r w:rsidRPr="00C838B7">
        <w:rPr>
          <w:spacing w:val="3"/>
        </w:rPr>
        <w:t xml:space="preserve"> </w:t>
      </w:r>
      <w:r w:rsidRPr="00C838B7">
        <w:rPr>
          <w:spacing w:val="5"/>
        </w:rPr>
        <w:t>e</w:t>
      </w:r>
      <w:r w:rsidRPr="00C838B7">
        <w:rPr>
          <w:spacing w:val="6"/>
        </w:rPr>
        <w:t>q</w:t>
      </w:r>
      <w:r w:rsidRPr="00C838B7">
        <w:rPr>
          <w:spacing w:val="3"/>
        </w:rPr>
        <w:t>u</w:t>
      </w:r>
      <w:r w:rsidRPr="00C838B7">
        <w:rPr>
          <w:spacing w:val="2"/>
        </w:rPr>
        <w:t>i</w:t>
      </w:r>
      <w:r w:rsidRPr="00C838B7">
        <w:rPr>
          <w:spacing w:val="6"/>
        </w:rPr>
        <w:t>p</w:t>
      </w:r>
      <w:r w:rsidRPr="00C838B7">
        <w:rPr>
          <w:spacing w:val="1"/>
        </w:rPr>
        <w:t>m</w:t>
      </w:r>
      <w:r w:rsidRPr="00C838B7">
        <w:rPr>
          <w:spacing w:val="5"/>
        </w:rPr>
        <w:t>e</w:t>
      </w:r>
      <w:r w:rsidRPr="00C838B7">
        <w:rPr>
          <w:spacing w:val="3"/>
        </w:rPr>
        <w:t>n</w:t>
      </w:r>
      <w:r w:rsidRPr="00C838B7">
        <w:t>t</w:t>
      </w:r>
      <w:r w:rsidRPr="00C838B7">
        <w:rPr>
          <w:spacing w:val="1"/>
        </w:rPr>
        <w:t xml:space="preserve"> </w:t>
      </w:r>
      <w:r w:rsidRPr="00C838B7">
        <w:rPr>
          <w:spacing w:val="5"/>
        </w:rPr>
        <w:t>a</w:t>
      </w:r>
      <w:r w:rsidRPr="00C838B7">
        <w:rPr>
          <w:spacing w:val="3"/>
        </w:rPr>
        <w:t>n</w:t>
      </w:r>
      <w:r w:rsidRPr="00C838B7">
        <w:t>d</w:t>
      </w:r>
    </w:p>
    <w:p w14:paraId="1834C246" w14:textId="77777777" w:rsidR="004E3972" w:rsidRPr="00C838B7" w:rsidRDefault="00C838B7">
      <w:pPr>
        <w:spacing w:line="270" w:lineRule="auto"/>
        <w:ind w:right="205"/>
      </w:pPr>
      <w:r w:rsidRPr="00C838B7">
        <w:rPr>
          <w:spacing w:val="5"/>
        </w:rPr>
        <w:t>c</w:t>
      </w:r>
      <w:r w:rsidRPr="00C838B7">
        <w:rPr>
          <w:spacing w:val="6"/>
        </w:rPr>
        <w:t>o</w:t>
      </w:r>
      <w:r w:rsidRPr="00C838B7">
        <w:rPr>
          <w:spacing w:val="3"/>
        </w:rPr>
        <w:t>n</w:t>
      </w:r>
      <w:r w:rsidRPr="00C838B7">
        <w:rPr>
          <w:spacing w:val="4"/>
        </w:rPr>
        <w:t>t</w:t>
      </w:r>
      <w:r w:rsidRPr="00C838B7">
        <w:rPr>
          <w:spacing w:val="3"/>
        </w:rPr>
        <w:t>r</w:t>
      </w:r>
      <w:r w:rsidRPr="00C838B7">
        <w:rPr>
          <w:spacing w:val="6"/>
        </w:rPr>
        <w:t>o</w:t>
      </w:r>
      <w:r w:rsidRPr="00C838B7">
        <w:rPr>
          <w:spacing w:val="4"/>
        </w:rPr>
        <w:t>l</w:t>
      </w:r>
      <w:r w:rsidRPr="00C838B7">
        <w:rPr>
          <w:spacing w:val="2"/>
        </w:rPr>
        <w:t>s</w:t>
      </w:r>
      <w:r w:rsidRPr="00C838B7">
        <w:t>.</w:t>
      </w:r>
      <w:r w:rsidRPr="00C838B7">
        <w:rPr>
          <w:spacing w:val="3"/>
        </w:rPr>
        <w:t xml:space="preserve"> </w:t>
      </w:r>
      <w:r w:rsidRPr="00C838B7">
        <w:rPr>
          <w:spacing w:val="2"/>
        </w:rPr>
        <w:t>A</w:t>
      </w:r>
      <w:r w:rsidRPr="00C838B7">
        <w:rPr>
          <w:spacing w:val="6"/>
        </w:rPr>
        <w:t>b</w:t>
      </w:r>
      <w:r w:rsidRPr="00C838B7">
        <w:rPr>
          <w:spacing w:val="2"/>
        </w:rPr>
        <w:t>l</w:t>
      </w:r>
      <w:r w:rsidRPr="00C838B7">
        <w:t>e</w:t>
      </w:r>
      <w:r w:rsidRPr="00C838B7">
        <w:rPr>
          <w:spacing w:val="6"/>
        </w:rPr>
        <w:t xml:space="preserve"> </w:t>
      </w:r>
      <w:r w:rsidRPr="00C838B7">
        <w:rPr>
          <w:spacing w:val="2"/>
        </w:rPr>
        <w:t>t</w:t>
      </w:r>
      <w:r w:rsidRPr="00C838B7">
        <w:t>o</w:t>
      </w:r>
      <w:r w:rsidRPr="00C838B7">
        <w:rPr>
          <w:spacing w:val="9"/>
        </w:rPr>
        <w:t xml:space="preserve"> </w:t>
      </w:r>
      <w:r w:rsidRPr="00C838B7">
        <w:t>w</w:t>
      </w:r>
      <w:r w:rsidRPr="00C838B7">
        <w:rPr>
          <w:spacing w:val="6"/>
        </w:rPr>
        <w:t>o</w:t>
      </w:r>
      <w:r w:rsidRPr="00C838B7">
        <w:rPr>
          <w:spacing w:val="5"/>
        </w:rPr>
        <w:t>r</w:t>
      </w:r>
      <w:r w:rsidRPr="00C838B7">
        <w:t>k</w:t>
      </w:r>
      <w:r w:rsidRPr="00C838B7">
        <w:rPr>
          <w:spacing w:val="4"/>
        </w:rPr>
        <w:t xml:space="preserve"> i</w:t>
      </w:r>
      <w:r w:rsidRPr="00C838B7">
        <w:t>n</w:t>
      </w:r>
      <w:r w:rsidRPr="00C838B7">
        <w:rPr>
          <w:spacing w:val="4"/>
        </w:rPr>
        <w:t xml:space="preserve"> </w:t>
      </w:r>
      <w:r w:rsidRPr="00C838B7">
        <w:rPr>
          <w:spacing w:val="5"/>
        </w:rPr>
        <w:t>c</w:t>
      </w:r>
      <w:r w:rsidRPr="00C838B7">
        <w:rPr>
          <w:spacing w:val="3"/>
        </w:rPr>
        <w:t>o</w:t>
      </w:r>
      <w:r w:rsidRPr="00C838B7">
        <w:rPr>
          <w:spacing w:val="6"/>
        </w:rPr>
        <w:t>o</w:t>
      </w:r>
      <w:r w:rsidRPr="00C838B7">
        <w:rPr>
          <w:spacing w:val="3"/>
        </w:rPr>
        <w:t>p</w:t>
      </w:r>
      <w:r w:rsidRPr="00C838B7">
        <w:rPr>
          <w:spacing w:val="5"/>
        </w:rPr>
        <w:t>e</w:t>
      </w:r>
      <w:r w:rsidRPr="00C838B7">
        <w:rPr>
          <w:spacing w:val="3"/>
        </w:rPr>
        <w:t>r</w:t>
      </w:r>
      <w:r w:rsidRPr="00C838B7">
        <w:rPr>
          <w:spacing w:val="5"/>
        </w:rPr>
        <w:t>a</w:t>
      </w:r>
      <w:r w:rsidRPr="00C838B7">
        <w:rPr>
          <w:spacing w:val="4"/>
        </w:rPr>
        <w:t>t</w:t>
      </w:r>
      <w:r w:rsidRPr="00C838B7">
        <w:rPr>
          <w:spacing w:val="2"/>
        </w:rPr>
        <w:t>i</w:t>
      </w:r>
      <w:r w:rsidRPr="00C838B7">
        <w:rPr>
          <w:spacing w:val="6"/>
        </w:rPr>
        <w:t>o</w:t>
      </w:r>
      <w:r w:rsidRPr="00C838B7">
        <w:t>n</w:t>
      </w:r>
      <w:r w:rsidRPr="00C838B7">
        <w:rPr>
          <w:spacing w:val="-1"/>
        </w:rPr>
        <w:t xml:space="preserve"> </w:t>
      </w:r>
      <w:r w:rsidRPr="00C838B7">
        <w:t>w</w:t>
      </w:r>
      <w:r w:rsidRPr="00C838B7">
        <w:rPr>
          <w:spacing w:val="5"/>
        </w:rPr>
        <w:t>i</w:t>
      </w:r>
      <w:r w:rsidRPr="00C838B7">
        <w:rPr>
          <w:spacing w:val="4"/>
        </w:rPr>
        <w:t>t</w:t>
      </w:r>
      <w:r w:rsidRPr="00C838B7">
        <w:t>h</w:t>
      </w:r>
      <w:r w:rsidRPr="00C838B7">
        <w:rPr>
          <w:spacing w:val="4"/>
        </w:rPr>
        <w:t xml:space="preserve"> </w:t>
      </w:r>
      <w:r w:rsidRPr="00C838B7">
        <w:rPr>
          <w:spacing w:val="6"/>
        </w:rPr>
        <w:t>o</w:t>
      </w:r>
      <w:r w:rsidRPr="00C838B7">
        <w:rPr>
          <w:spacing w:val="4"/>
        </w:rPr>
        <w:t>t</w:t>
      </w:r>
      <w:r w:rsidRPr="00C838B7">
        <w:rPr>
          <w:spacing w:val="3"/>
        </w:rPr>
        <w:t>h</w:t>
      </w:r>
      <w:r w:rsidRPr="00C838B7">
        <w:rPr>
          <w:spacing w:val="5"/>
        </w:rPr>
        <w:t>e</w:t>
      </w:r>
      <w:r w:rsidRPr="00C838B7">
        <w:t>r</w:t>
      </w:r>
      <w:r w:rsidRPr="00C838B7">
        <w:rPr>
          <w:spacing w:val="4"/>
        </w:rPr>
        <w:t xml:space="preserve"> t</w:t>
      </w:r>
      <w:r w:rsidRPr="00C838B7">
        <w:rPr>
          <w:spacing w:val="5"/>
        </w:rPr>
        <w:t>r</w:t>
      </w:r>
      <w:r w:rsidRPr="00C838B7">
        <w:rPr>
          <w:spacing w:val="3"/>
        </w:rPr>
        <w:t>a</w:t>
      </w:r>
      <w:r w:rsidRPr="00C838B7">
        <w:rPr>
          <w:spacing w:val="6"/>
        </w:rPr>
        <w:t>d</w:t>
      </w:r>
      <w:r w:rsidRPr="00C838B7">
        <w:rPr>
          <w:spacing w:val="5"/>
        </w:rPr>
        <w:t>e</w:t>
      </w:r>
      <w:r w:rsidRPr="00C838B7">
        <w:t>s</w:t>
      </w:r>
      <w:r w:rsidRPr="00C838B7">
        <w:rPr>
          <w:spacing w:val="2"/>
        </w:rPr>
        <w:t xml:space="preserve"> </w:t>
      </w:r>
      <w:r w:rsidRPr="00C838B7">
        <w:rPr>
          <w:spacing w:val="3"/>
        </w:rPr>
        <w:t>an</w:t>
      </w:r>
      <w:r w:rsidRPr="00C838B7">
        <w:t>d</w:t>
      </w:r>
      <w:r w:rsidRPr="00C838B7">
        <w:rPr>
          <w:spacing w:val="8"/>
        </w:rPr>
        <w:t xml:space="preserve"> </w:t>
      </w:r>
      <w:r w:rsidRPr="00C838B7">
        <w:rPr>
          <w:spacing w:val="4"/>
        </w:rPr>
        <w:t>l</w:t>
      </w:r>
      <w:r w:rsidRPr="00C838B7">
        <w:rPr>
          <w:spacing w:val="3"/>
        </w:rPr>
        <w:t>ab</w:t>
      </w:r>
      <w:r w:rsidRPr="00C838B7">
        <w:rPr>
          <w:spacing w:val="6"/>
        </w:rPr>
        <w:t>o</w:t>
      </w:r>
      <w:r w:rsidRPr="00C838B7">
        <w:rPr>
          <w:spacing w:val="3"/>
        </w:rPr>
        <w:t>u</w:t>
      </w:r>
      <w:r w:rsidRPr="00C838B7">
        <w:rPr>
          <w:spacing w:val="5"/>
        </w:rPr>
        <w:t>r</w:t>
      </w:r>
      <w:r w:rsidRPr="00C838B7">
        <w:rPr>
          <w:spacing w:val="3"/>
        </w:rPr>
        <w:t>e</w:t>
      </w:r>
      <w:r w:rsidRPr="00C838B7">
        <w:rPr>
          <w:spacing w:val="5"/>
        </w:rPr>
        <w:t>r</w:t>
      </w:r>
      <w:r w:rsidRPr="00C838B7">
        <w:t xml:space="preserve">s </w:t>
      </w:r>
      <w:r w:rsidRPr="00C838B7">
        <w:rPr>
          <w:spacing w:val="5"/>
        </w:rPr>
        <w:t>a</w:t>
      </w:r>
      <w:r w:rsidRPr="00C838B7">
        <w:rPr>
          <w:spacing w:val="3"/>
        </w:rPr>
        <w:t>n</w:t>
      </w:r>
      <w:r w:rsidRPr="00C838B7">
        <w:t>d</w:t>
      </w:r>
      <w:r w:rsidRPr="00C838B7">
        <w:rPr>
          <w:spacing w:val="8"/>
        </w:rPr>
        <w:t xml:space="preserve"> </w:t>
      </w:r>
      <w:r w:rsidRPr="00C838B7">
        <w:rPr>
          <w:spacing w:val="3"/>
        </w:rPr>
        <w:t>h</w:t>
      </w:r>
      <w:r w:rsidRPr="00C838B7">
        <w:rPr>
          <w:spacing w:val="5"/>
        </w:rPr>
        <w:t>a</w:t>
      </w:r>
      <w:r w:rsidRPr="00C838B7">
        <w:rPr>
          <w:spacing w:val="3"/>
        </w:rPr>
        <w:t>v</w:t>
      </w:r>
      <w:r w:rsidRPr="00C838B7">
        <w:rPr>
          <w:spacing w:val="4"/>
        </w:rPr>
        <w:t>i</w:t>
      </w:r>
      <w:r w:rsidRPr="00C838B7">
        <w:rPr>
          <w:spacing w:val="3"/>
        </w:rPr>
        <w:t>n</w:t>
      </w:r>
      <w:r w:rsidRPr="00C838B7">
        <w:t xml:space="preserve">g </w:t>
      </w:r>
      <w:r w:rsidRPr="00C838B7">
        <w:rPr>
          <w:spacing w:val="5"/>
        </w:rPr>
        <w:t>a</w:t>
      </w:r>
      <w:r w:rsidRPr="00C838B7">
        <w:t>n</w:t>
      </w:r>
      <w:r w:rsidRPr="00C838B7">
        <w:rPr>
          <w:spacing w:val="6"/>
        </w:rPr>
        <w:t xml:space="preserve"> </w:t>
      </w:r>
      <w:r w:rsidRPr="00C838B7">
        <w:rPr>
          <w:spacing w:val="3"/>
        </w:rPr>
        <w:t>un</w:t>
      </w:r>
      <w:r w:rsidRPr="00C838B7">
        <w:rPr>
          <w:spacing w:val="6"/>
        </w:rPr>
        <w:t>d</w:t>
      </w:r>
      <w:r w:rsidRPr="00C838B7">
        <w:rPr>
          <w:spacing w:val="5"/>
        </w:rPr>
        <w:t>er</w:t>
      </w:r>
      <w:r w:rsidRPr="00C838B7">
        <w:rPr>
          <w:spacing w:val="2"/>
        </w:rPr>
        <w:t>s</w:t>
      </w:r>
      <w:r w:rsidRPr="00C838B7">
        <w:rPr>
          <w:spacing w:val="4"/>
        </w:rPr>
        <w:t>t</w:t>
      </w:r>
      <w:r w:rsidRPr="00C838B7">
        <w:rPr>
          <w:spacing w:val="5"/>
        </w:rPr>
        <w:t>a</w:t>
      </w:r>
      <w:r w:rsidRPr="00C838B7">
        <w:rPr>
          <w:spacing w:val="3"/>
        </w:rPr>
        <w:t>n</w:t>
      </w:r>
      <w:r w:rsidRPr="00C838B7">
        <w:rPr>
          <w:spacing w:val="6"/>
        </w:rPr>
        <w:t>d</w:t>
      </w:r>
      <w:r w:rsidRPr="00C838B7">
        <w:rPr>
          <w:spacing w:val="4"/>
        </w:rPr>
        <w:t>i</w:t>
      </w:r>
      <w:r w:rsidRPr="00C838B7">
        <w:rPr>
          <w:spacing w:val="3"/>
        </w:rPr>
        <w:t>n</w:t>
      </w:r>
      <w:r w:rsidRPr="00C838B7">
        <w:t>g</w:t>
      </w:r>
      <w:r w:rsidRPr="00C838B7">
        <w:rPr>
          <w:spacing w:val="-5"/>
        </w:rPr>
        <w:t xml:space="preserve"> </w:t>
      </w:r>
      <w:r w:rsidRPr="00C838B7">
        <w:rPr>
          <w:spacing w:val="6"/>
        </w:rPr>
        <w:t>o</w:t>
      </w:r>
      <w:r w:rsidRPr="00C838B7">
        <w:t>f</w:t>
      </w:r>
      <w:r w:rsidRPr="00C838B7">
        <w:rPr>
          <w:spacing w:val="8"/>
        </w:rPr>
        <w:t xml:space="preserve"> </w:t>
      </w:r>
      <w:r w:rsidRPr="00C838B7">
        <w:rPr>
          <w:spacing w:val="5"/>
        </w:rPr>
        <w:t>re</w:t>
      </w:r>
      <w:r w:rsidRPr="00C838B7">
        <w:rPr>
          <w:spacing w:val="4"/>
        </w:rPr>
        <w:t>l</w:t>
      </w:r>
      <w:r w:rsidRPr="00C838B7">
        <w:rPr>
          <w:spacing w:val="5"/>
        </w:rPr>
        <w:t>e</w:t>
      </w:r>
      <w:r w:rsidRPr="00C838B7">
        <w:rPr>
          <w:spacing w:val="3"/>
        </w:rPr>
        <w:t>v</w:t>
      </w:r>
      <w:r w:rsidRPr="00C838B7">
        <w:rPr>
          <w:spacing w:val="5"/>
        </w:rPr>
        <w:t>a</w:t>
      </w:r>
      <w:r w:rsidRPr="00C838B7">
        <w:rPr>
          <w:spacing w:val="3"/>
        </w:rPr>
        <w:t>n</w:t>
      </w:r>
      <w:r w:rsidRPr="00C838B7">
        <w:t>t</w:t>
      </w:r>
      <w:r w:rsidRPr="00C838B7">
        <w:rPr>
          <w:spacing w:val="-1"/>
        </w:rPr>
        <w:t xml:space="preserve"> </w:t>
      </w:r>
      <w:r w:rsidRPr="00C838B7">
        <w:rPr>
          <w:spacing w:val="6"/>
        </w:rPr>
        <w:t>b</w:t>
      </w:r>
      <w:r w:rsidRPr="00C838B7">
        <w:rPr>
          <w:spacing w:val="3"/>
        </w:rPr>
        <w:t>u</w:t>
      </w:r>
      <w:r w:rsidRPr="00C838B7">
        <w:rPr>
          <w:spacing w:val="4"/>
        </w:rPr>
        <w:t>il</w:t>
      </w:r>
      <w:r w:rsidRPr="00C838B7">
        <w:rPr>
          <w:spacing w:val="3"/>
        </w:rPr>
        <w:t>d</w:t>
      </w:r>
      <w:r w:rsidRPr="00C838B7">
        <w:rPr>
          <w:spacing w:val="4"/>
        </w:rPr>
        <w:t>i</w:t>
      </w:r>
      <w:r w:rsidRPr="00C838B7">
        <w:rPr>
          <w:spacing w:val="3"/>
        </w:rPr>
        <w:t>n</w:t>
      </w:r>
      <w:r w:rsidRPr="00C838B7">
        <w:t>g</w:t>
      </w:r>
      <w:r w:rsidRPr="00C838B7">
        <w:rPr>
          <w:spacing w:val="1"/>
        </w:rPr>
        <w:t xml:space="preserve"> </w:t>
      </w:r>
      <w:r w:rsidRPr="00C838B7">
        <w:rPr>
          <w:spacing w:val="5"/>
        </w:rPr>
        <w:t>c</w:t>
      </w:r>
      <w:r w:rsidRPr="00C838B7">
        <w:rPr>
          <w:spacing w:val="3"/>
        </w:rPr>
        <w:t>o</w:t>
      </w:r>
      <w:r w:rsidRPr="00C838B7">
        <w:rPr>
          <w:spacing w:val="6"/>
        </w:rPr>
        <w:t>d</w:t>
      </w:r>
      <w:r w:rsidRPr="00C838B7">
        <w:rPr>
          <w:spacing w:val="5"/>
        </w:rPr>
        <w:t>e</w:t>
      </w:r>
      <w:r w:rsidRPr="00C838B7">
        <w:rPr>
          <w:spacing w:val="2"/>
        </w:rPr>
        <w:t>s</w:t>
      </w:r>
      <w:r w:rsidRPr="00C838B7">
        <w:t>,</w:t>
      </w:r>
      <w:r w:rsidRPr="00C838B7">
        <w:rPr>
          <w:spacing w:val="5"/>
        </w:rPr>
        <w:t xml:space="preserve"> </w:t>
      </w:r>
      <w:r w:rsidRPr="00C838B7">
        <w:rPr>
          <w:spacing w:val="2"/>
        </w:rPr>
        <w:t>l</w:t>
      </w:r>
      <w:r w:rsidRPr="00C838B7">
        <w:rPr>
          <w:spacing w:val="5"/>
        </w:rPr>
        <w:t>e</w:t>
      </w:r>
      <w:r w:rsidRPr="00C838B7">
        <w:rPr>
          <w:spacing w:val="3"/>
        </w:rPr>
        <w:t>g</w:t>
      </w:r>
      <w:r w:rsidRPr="00C838B7">
        <w:rPr>
          <w:spacing w:val="4"/>
        </w:rPr>
        <w:t>isl</w:t>
      </w:r>
      <w:r w:rsidRPr="00C838B7">
        <w:rPr>
          <w:spacing w:val="5"/>
        </w:rPr>
        <w:t>a</w:t>
      </w:r>
      <w:r w:rsidRPr="00C838B7">
        <w:rPr>
          <w:spacing w:val="4"/>
        </w:rPr>
        <w:t>t</w:t>
      </w:r>
      <w:r w:rsidRPr="00C838B7">
        <w:rPr>
          <w:spacing w:val="2"/>
        </w:rPr>
        <w:t>i</w:t>
      </w:r>
      <w:r w:rsidRPr="00C838B7">
        <w:rPr>
          <w:spacing w:val="6"/>
        </w:rPr>
        <w:t>o</w:t>
      </w:r>
      <w:r w:rsidRPr="00C838B7">
        <w:rPr>
          <w:spacing w:val="3"/>
        </w:rPr>
        <w:t>n</w:t>
      </w:r>
      <w:r w:rsidRPr="00C838B7">
        <w:t>,</w:t>
      </w:r>
      <w:r w:rsidRPr="00C838B7">
        <w:rPr>
          <w:spacing w:val="-1"/>
        </w:rPr>
        <w:t xml:space="preserve"> </w:t>
      </w:r>
      <w:r w:rsidRPr="00C838B7">
        <w:rPr>
          <w:spacing w:val="3"/>
        </w:rPr>
        <w:t>r</w:t>
      </w:r>
      <w:r w:rsidRPr="00C838B7">
        <w:rPr>
          <w:spacing w:val="5"/>
        </w:rPr>
        <w:t>e</w:t>
      </w:r>
      <w:r w:rsidRPr="00C838B7">
        <w:rPr>
          <w:spacing w:val="3"/>
        </w:rPr>
        <w:t>gu</w:t>
      </w:r>
      <w:r w:rsidRPr="00C838B7">
        <w:rPr>
          <w:spacing w:val="4"/>
        </w:rPr>
        <w:t>l</w:t>
      </w:r>
      <w:r w:rsidRPr="00C838B7">
        <w:rPr>
          <w:spacing w:val="5"/>
        </w:rPr>
        <w:t>a</w:t>
      </w:r>
      <w:r w:rsidRPr="00C838B7">
        <w:rPr>
          <w:spacing w:val="4"/>
        </w:rPr>
        <w:t>ti</w:t>
      </w:r>
      <w:r w:rsidRPr="00C838B7">
        <w:rPr>
          <w:spacing w:val="6"/>
        </w:rPr>
        <w:t>o</w:t>
      </w:r>
      <w:r w:rsidRPr="00C838B7">
        <w:rPr>
          <w:spacing w:val="3"/>
        </w:rPr>
        <w:t>n</w:t>
      </w:r>
      <w:r w:rsidRPr="00C838B7">
        <w:rPr>
          <w:spacing w:val="4"/>
        </w:rPr>
        <w:t>s</w:t>
      </w:r>
      <w:r w:rsidRPr="00C838B7">
        <w:t>.</w:t>
      </w:r>
    </w:p>
    <w:p w14:paraId="3B0DC847" w14:textId="77777777" w:rsidR="004E3972" w:rsidRPr="00C838B7" w:rsidRDefault="00C838B7">
      <w:pPr>
        <w:spacing w:before="78" w:line="270" w:lineRule="auto"/>
        <w:ind w:right="342"/>
      </w:pPr>
      <w:r w:rsidRPr="00C838B7">
        <w:rPr>
          <w:spacing w:val="4"/>
        </w:rPr>
        <w:t>R</w:t>
      </w:r>
      <w:r w:rsidRPr="00C838B7">
        <w:rPr>
          <w:spacing w:val="5"/>
        </w:rPr>
        <w:t>ea</w:t>
      </w:r>
      <w:r w:rsidRPr="00C838B7">
        <w:rPr>
          <w:spacing w:val="6"/>
        </w:rPr>
        <w:t>d</w:t>
      </w:r>
      <w:r w:rsidRPr="00C838B7">
        <w:t>y</w:t>
      </w:r>
      <w:r w:rsidRPr="00C838B7">
        <w:rPr>
          <w:spacing w:val="1"/>
        </w:rPr>
        <w:t xml:space="preserve"> </w:t>
      </w:r>
      <w:r w:rsidRPr="00C838B7">
        <w:rPr>
          <w:spacing w:val="5"/>
        </w:rPr>
        <w:t>a</w:t>
      </w:r>
      <w:r w:rsidRPr="00C838B7">
        <w:rPr>
          <w:spacing w:val="3"/>
        </w:rPr>
        <w:t>n</w:t>
      </w:r>
      <w:r w:rsidRPr="00C838B7">
        <w:t>d</w:t>
      </w:r>
      <w:r w:rsidRPr="00C838B7">
        <w:rPr>
          <w:spacing w:val="5"/>
        </w:rPr>
        <w:t xml:space="preserve"> </w:t>
      </w:r>
      <w:r w:rsidRPr="00C838B7">
        <w:rPr>
          <w:spacing w:val="6"/>
        </w:rPr>
        <w:t>q</w:t>
      </w:r>
      <w:r w:rsidRPr="00C838B7">
        <w:rPr>
          <w:spacing w:val="3"/>
        </w:rPr>
        <w:t>u</w:t>
      </w:r>
      <w:r w:rsidRPr="00C838B7">
        <w:rPr>
          <w:spacing w:val="5"/>
        </w:rPr>
        <w:t>a</w:t>
      </w:r>
      <w:r w:rsidRPr="00C838B7">
        <w:rPr>
          <w:spacing w:val="4"/>
        </w:rPr>
        <w:t>li</w:t>
      </w:r>
      <w:r w:rsidRPr="00C838B7">
        <w:rPr>
          <w:spacing w:val="3"/>
        </w:rPr>
        <w:t>f</w:t>
      </w:r>
      <w:r w:rsidRPr="00C838B7">
        <w:rPr>
          <w:spacing w:val="2"/>
        </w:rPr>
        <w:t>i</w:t>
      </w:r>
      <w:r w:rsidRPr="00C838B7">
        <w:rPr>
          <w:spacing w:val="5"/>
        </w:rPr>
        <w:t>e</w:t>
      </w:r>
      <w:r w:rsidRPr="00C838B7">
        <w:t>d</w:t>
      </w:r>
      <w:r w:rsidRPr="00C838B7">
        <w:rPr>
          <w:spacing w:val="1"/>
        </w:rPr>
        <w:t xml:space="preserve"> </w:t>
      </w:r>
      <w:r w:rsidRPr="00C838B7">
        <w:rPr>
          <w:spacing w:val="3"/>
        </w:rPr>
        <w:t>fo</w:t>
      </w:r>
      <w:r w:rsidRPr="00C838B7">
        <w:t>r</w:t>
      </w:r>
      <w:r w:rsidRPr="00C838B7">
        <w:rPr>
          <w:spacing w:val="8"/>
        </w:rPr>
        <w:t xml:space="preserve"> </w:t>
      </w:r>
      <w:r w:rsidRPr="00C838B7">
        <w:rPr>
          <w:spacing w:val="4"/>
        </w:rPr>
        <w:t>t</w:t>
      </w:r>
      <w:r w:rsidRPr="00C838B7">
        <w:rPr>
          <w:spacing w:val="3"/>
        </w:rPr>
        <w:t>h</w:t>
      </w:r>
      <w:r w:rsidRPr="00C838B7">
        <w:t>e</w:t>
      </w:r>
      <w:r w:rsidRPr="00C838B7">
        <w:rPr>
          <w:spacing w:val="6"/>
        </w:rPr>
        <w:t xml:space="preserve"> </w:t>
      </w:r>
      <w:r w:rsidRPr="00C838B7">
        <w:rPr>
          <w:spacing w:val="3"/>
        </w:rPr>
        <w:t>n</w:t>
      </w:r>
      <w:r w:rsidRPr="00C838B7">
        <w:rPr>
          <w:spacing w:val="5"/>
        </w:rPr>
        <w:t>e</w:t>
      </w:r>
      <w:r w:rsidRPr="00C838B7">
        <w:rPr>
          <w:spacing w:val="3"/>
        </w:rPr>
        <w:t>x</w:t>
      </w:r>
      <w:r w:rsidRPr="00C838B7">
        <w:t>t</w:t>
      </w:r>
      <w:r w:rsidRPr="00C838B7">
        <w:rPr>
          <w:spacing w:val="6"/>
        </w:rPr>
        <w:t xml:space="preserve"> </w:t>
      </w:r>
      <w:r w:rsidRPr="00C838B7">
        <w:rPr>
          <w:spacing w:val="4"/>
        </w:rPr>
        <w:t>st</w:t>
      </w:r>
      <w:r w:rsidRPr="00C838B7">
        <w:rPr>
          <w:spacing w:val="5"/>
        </w:rPr>
        <w:t>a</w:t>
      </w:r>
      <w:r w:rsidRPr="00C838B7">
        <w:rPr>
          <w:spacing w:val="3"/>
        </w:rPr>
        <w:t>g</w:t>
      </w:r>
      <w:r w:rsidRPr="00C838B7">
        <w:t>e</w:t>
      </w:r>
      <w:r w:rsidRPr="00C838B7">
        <w:rPr>
          <w:spacing w:val="4"/>
        </w:rPr>
        <w:t xml:space="preserve"> i</w:t>
      </w:r>
      <w:r w:rsidRPr="00C838B7">
        <w:t>n</w:t>
      </w:r>
      <w:r w:rsidRPr="00C838B7">
        <w:rPr>
          <w:spacing w:val="6"/>
        </w:rPr>
        <w:t xml:space="preserve"> </w:t>
      </w:r>
      <w:r w:rsidRPr="00C838B7">
        <w:t>a</w:t>
      </w:r>
      <w:r w:rsidRPr="00C838B7">
        <w:rPr>
          <w:spacing w:val="7"/>
        </w:rPr>
        <w:t xml:space="preserve"> </w:t>
      </w:r>
      <w:r w:rsidRPr="00C838B7">
        <w:rPr>
          <w:spacing w:val="4"/>
        </w:rPr>
        <w:t>s</w:t>
      </w:r>
      <w:r w:rsidRPr="00C838B7">
        <w:rPr>
          <w:spacing w:val="3"/>
        </w:rPr>
        <w:t>u</w:t>
      </w:r>
      <w:r w:rsidRPr="00C838B7">
        <w:rPr>
          <w:spacing w:val="5"/>
        </w:rPr>
        <w:t>cce</w:t>
      </w:r>
      <w:r w:rsidRPr="00C838B7">
        <w:rPr>
          <w:spacing w:val="4"/>
        </w:rPr>
        <w:t>ss</w:t>
      </w:r>
      <w:r w:rsidRPr="00C838B7">
        <w:rPr>
          <w:spacing w:val="3"/>
        </w:rPr>
        <w:t>fu</w:t>
      </w:r>
      <w:r w:rsidRPr="00C838B7">
        <w:t>l</w:t>
      </w:r>
      <w:r w:rsidRPr="00C838B7">
        <w:rPr>
          <w:spacing w:val="1"/>
        </w:rPr>
        <w:t xml:space="preserve"> </w:t>
      </w:r>
      <w:r w:rsidRPr="00C838B7">
        <w:rPr>
          <w:spacing w:val="3"/>
        </w:rPr>
        <w:t>c</w:t>
      </w:r>
      <w:r w:rsidRPr="00C838B7">
        <w:rPr>
          <w:spacing w:val="5"/>
        </w:rPr>
        <w:t>a</w:t>
      </w:r>
      <w:r w:rsidRPr="00C838B7">
        <w:rPr>
          <w:spacing w:val="3"/>
        </w:rPr>
        <w:t>re</w:t>
      </w:r>
      <w:r w:rsidRPr="00C838B7">
        <w:rPr>
          <w:spacing w:val="5"/>
        </w:rPr>
        <w:t>er</w:t>
      </w:r>
      <w:r w:rsidRPr="00C838B7">
        <w:t>.</w:t>
      </w:r>
      <w:r w:rsidRPr="00C838B7">
        <w:rPr>
          <w:spacing w:val="3"/>
        </w:rPr>
        <w:t xml:space="preserve"> </w:t>
      </w:r>
      <w:r w:rsidRPr="00C838B7">
        <w:rPr>
          <w:spacing w:val="4"/>
        </w:rPr>
        <w:t>C</w:t>
      </w:r>
      <w:r w:rsidRPr="00C838B7">
        <w:rPr>
          <w:spacing w:val="3"/>
        </w:rPr>
        <w:t>u</w:t>
      </w:r>
      <w:r w:rsidRPr="00C838B7">
        <w:rPr>
          <w:spacing w:val="5"/>
        </w:rPr>
        <w:t>r</w:t>
      </w:r>
      <w:r w:rsidRPr="00C838B7">
        <w:rPr>
          <w:spacing w:val="3"/>
        </w:rPr>
        <w:t>r</w:t>
      </w:r>
      <w:r w:rsidRPr="00C838B7">
        <w:rPr>
          <w:spacing w:val="5"/>
        </w:rPr>
        <w:t>e</w:t>
      </w:r>
      <w:r w:rsidRPr="00C838B7">
        <w:rPr>
          <w:spacing w:val="3"/>
        </w:rPr>
        <w:t>n</w:t>
      </w:r>
      <w:r w:rsidRPr="00C838B7">
        <w:rPr>
          <w:spacing w:val="4"/>
        </w:rPr>
        <w:t>tl</w:t>
      </w:r>
      <w:r w:rsidRPr="00C838B7">
        <w:t>y</w:t>
      </w:r>
      <w:r w:rsidRPr="00C838B7">
        <w:rPr>
          <w:spacing w:val="-2"/>
        </w:rPr>
        <w:t xml:space="preserve"> </w:t>
      </w:r>
      <w:r w:rsidRPr="00C838B7">
        <w:rPr>
          <w:spacing w:val="4"/>
        </w:rPr>
        <w:t>l</w:t>
      </w:r>
      <w:r w:rsidRPr="00C838B7">
        <w:rPr>
          <w:spacing w:val="3"/>
        </w:rPr>
        <w:t>o</w:t>
      </w:r>
      <w:r w:rsidRPr="00C838B7">
        <w:rPr>
          <w:spacing w:val="6"/>
        </w:rPr>
        <w:t>o</w:t>
      </w:r>
      <w:r w:rsidRPr="00C838B7">
        <w:rPr>
          <w:spacing w:val="3"/>
        </w:rPr>
        <w:t>k</w:t>
      </w:r>
      <w:r w:rsidRPr="00C838B7">
        <w:rPr>
          <w:spacing w:val="4"/>
        </w:rPr>
        <w:t>i</w:t>
      </w:r>
      <w:r w:rsidRPr="00C838B7">
        <w:rPr>
          <w:spacing w:val="3"/>
        </w:rPr>
        <w:t>n</w:t>
      </w:r>
      <w:r w:rsidRPr="00C838B7">
        <w:t xml:space="preserve">g </w:t>
      </w:r>
      <w:r w:rsidRPr="00C838B7">
        <w:rPr>
          <w:spacing w:val="3"/>
        </w:rPr>
        <w:t>f</w:t>
      </w:r>
      <w:r w:rsidRPr="00C838B7">
        <w:rPr>
          <w:spacing w:val="6"/>
        </w:rPr>
        <w:t>o</w:t>
      </w:r>
      <w:r w:rsidRPr="00C838B7">
        <w:t>r</w:t>
      </w:r>
      <w:r w:rsidRPr="00C838B7">
        <w:rPr>
          <w:spacing w:val="6"/>
        </w:rPr>
        <w:t xml:space="preserve"> </w:t>
      </w:r>
      <w:r w:rsidRPr="00C838B7">
        <w:t>a</w:t>
      </w:r>
      <w:r w:rsidRPr="00C838B7">
        <w:rPr>
          <w:spacing w:val="9"/>
        </w:rPr>
        <w:t xml:space="preserve"> </w:t>
      </w:r>
      <w:r w:rsidRPr="00C838B7">
        <w:rPr>
          <w:spacing w:val="4"/>
        </w:rPr>
        <w:t>s</w:t>
      </w:r>
      <w:r w:rsidRPr="00C838B7">
        <w:rPr>
          <w:spacing w:val="3"/>
        </w:rPr>
        <w:t>u</w:t>
      </w:r>
      <w:r w:rsidRPr="00C838B7">
        <w:rPr>
          <w:spacing w:val="4"/>
        </w:rPr>
        <w:t>it</w:t>
      </w:r>
      <w:r w:rsidRPr="00C838B7">
        <w:rPr>
          <w:spacing w:val="3"/>
        </w:rPr>
        <w:t>a</w:t>
      </w:r>
      <w:r w:rsidRPr="00C838B7">
        <w:rPr>
          <w:spacing w:val="6"/>
        </w:rPr>
        <w:t>b</w:t>
      </w:r>
      <w:r w:rsidRPr="00C838B7">
        <w:rPr>
          <w:spacing w:val="2"/>
        </w:rPr>
        <w:t>l</w:t>
      </w:r>
      <w:r w:rsidRPr="00C838B7">
        <w:t>e</w:t>
      </w:r>
      <w:r w:rsidRPr="00C838B7">
        <w:rPr>
          <w:spacing w:val="2"/>
        </w:rPr>
        <w:t xml:space="preserve"> </w:t>
      </w:r>
      <w:r w:rsidRPr="00C838B7">
        <w:rPr>
          <w:spacing w:val="6"/>
        </w:rPr>
        <w:t>p</w:t>
      </w:r>
      <w:r w:rsidRPr="00C838B7">
        <w:rPr>
          <w:spacing w:val="4"/>
        </w:rPr>
        <w:t>l</w:t>
      </w:r>
      <w:r w:rsidRPr="00C838B7">
        <w:rPr>
          <w:spacing w:val="3"/>
        </w:rPr>
        <w:t>u</w:t>
      </w:r>
      <w:r w:rsidRPr="00C838B7">
        <w:rPr>
          <w:spacing w:val="1"/>
        </w:rPr>
        <w:t>m</w:t>
      </w:r>
      <w:r w:rsidRPr="00C838B7">
        <w:rPr>
          <w:spacing w:val="6"/>
        </w:rPr>
        <w:t>b</w:t>
      </w:r>
      <w:r w:rsidRPr="00C838B7">
        <w:rPr>
          <w:spacing w:val="4"/>
        </w:rPr>
        <w:t>i</w:t>
      </w:r>
      <w:r w:rsidRPr="00C838B7">
        <w:rPr>
          <w:spacing w:val="3"/>
        </w:rPr>
        <w:t>n</w:t>
      </w:r>
      <w:r w:rsidRPr="00C838B7">
        <w:t xml:space="preserve">g </w:t>
      </w:r>
      <w:r w:rsidRPr="00C838B7">
        <w:rPr>
          <w:spacing w:val="6"/>
        </w:rPr>
        <w:t>po</w:t>
      </w:r>
      <w:r w:rsidRPr="00C838B7">
        <w:rPr>
          <w:spacing w:val="4"/>
        </w:rPr>
        <w:t>si</w:t>
      </w:r>
      <w:r w:rsidRPr="00C838B7">
        <w:rPr>
          <w:spacing w:val="2"/>
        </w:rPr>
        <w:t>t</w:t>
      </w:r>
      <w:r w:rsidRPr="00C838B7">
        <w:rPr>
          <w:spacing w:val="4"/>
        </w:rPr>
        <w:t>i</w:t>
      </w:r>
      <w:r w:rsidRPr="00C838B7">
        <w:rPr>
          <w:spacing w:val="6"/>
        </w:rPr>
        <w:t>o</w:t>
      </w:r>
      <w:r w:rsidRPr="00C838B7">
        <w:t>n</w:t>
      </w:r>
      <w:r w:rsidRPr="00C838B7">
        <w:rPr>
          <w:spacing w:val="2"/>
        </w:rPr>
        <w:t xml:space="preserve"> </w:t>
      </w:r>
      <w:r w:rsidRPr="00C838B7">
        <w:t>w</w:t>
      </w:r>
      <w:r w:rsidRPr="00C838B7">
        <w:rPr>
          <w:spacing w:val="5"/>
        </w:rPr>
        <w:t>i</w:t>
      </w:r>
      <w:r w:rsidRPr="00C838B7">
        <w:rPr>
          <w:spacing w:val="4"/>
        </w:rPr>
        <w:t>t</w:t>
      </w:r>
      <w:r w:rsidRPr="00C838B7">
        <w:t>h</w:t>
      </w:r>
      <w:r w:rsidRPr="00C838B7">
        <w:rPr>
          <w:spacing w:val="4"/>
        </w:rPr>
        <w:t xml:space="preserve"> </w:t>
      </w:r>
      <w:r w:rsidRPr="00C838B7">
        <w:t>a</w:t>
      </w:r>
      <w:r w:rsidRPr="00C838B7">
        <w:rPr>
          <w:spacing w:val="9"/>
        </w:rPr>
        <w:t xml:space="preserve"> </w:t>
      </w:r>
      <w:r w:rsidRPr="00C838B7">
        <w:rPr>
          <w:spacing w:val="5"/>
        </w:rPr>
        <w:t>a</w:t>
      </w:r>
      <w:r w:rsidRPr="00C838B7">
        <w:rPr>
          <w:spacing w:val="1"/>
        </w:rPr>
        <w:t>m</w:t>
      </w:r>
      <w:r w:rsidRPr="00C838B7">
        <w:rPr>
          <w:spacing w:val="6"/>
        </w:rPr>
        <w:t>b</w:t>
      </w:r>
      <w:r w:rsidRPr="00C838B7">
        <w:rPr>
          <w:spacing w:val="4"/>
        </w:rPr>
        <w:t>iti</w:t>
      </w:r>
      <w:r w:rsidRPr="00C838B7">
        <w:rPr>
          <w:spacing w:val="6"/>
        </w:rPr>
        <w:t>o</w:t>
      </w:r>
      <w:r w:rsidRPr="00C838B7">
        <w:rPr>
          <w:spacing w:val="3"/>
        </w:rPr>
        <w:t>u</w:t>
      </w:r>
      <w:r w:rsidRPr="00C838B7">
        <w:t>s</w:t>
      </w:r>
      <w:r w:rsidRPr="00C838B7">
        <w:rPr>
          <w:spacing w:val="-1"/>
        </w:rPr>
        <w:t xml:space="preserve"> </w:t>
      </w:r>
      <w:r w:rsidRPr="00C838B7">
        <w:rPr>
          <w:spacing w:val="5"/>
        </w:rPr>
        <w:t>c</w:t>
      </w:r>
      <w:r w:rsidRPr="00C838B7">
        <w:rPr>
          <w:spacing w:val="6"/>
        </w:rPr>
        <w:t>o</w:t>
      </w:r>
      <w:r w:rsidRPr="00C838B7">
        <w:rPr>
          <w:spacing w:val="1"/>
        </w:rPr>
        <w:t>m</w:t>
      </w:r>
      <w:r w:rsidRPr="00C838B7">
        <w:rPr>
          <w:spacing w:val="6"/>
        </w:rPr>
        <w:t>p</w:t>
      </w:r>
      <w:r w:rsidRPr="00C838B7">
        <w:rPr>
          <w:spacing w:val="5"/>
        </w:rPr>
        <w:t>a</w:t>
      </w:r>
      <w:r w:rsidRPr="00C838B7">
        <w:rPr>
          <w:spacing w:val="3"/>
        </w:rPr>
        <w:t>n</w:t>
      </w:r>
      <w:r w:rsidRPr="00C838B7">
        <w:rPr>
          <w:spacing w:val="1"/>
        </w:rPr>
        <w:t>y</w:t>
      </w:r>
      <w:r w:rsidRPr="00C838B7">
        <w:t>.</w:t>
      </w:r>
    </w:p>
    <w:p w14:paraId="1AC92543" w14:textId="77777777" w:rsidR="004E3972" w:rsidRPr="00C838B7" w:rsidRDefault="004E3972">
      <w:pPr>
        <w:spacing w:before="4" w:line="240" w:lineRule="exact"/>
        <w:rPr>
          <w:sz w:val="24"/>
          <w:szCs w:val="24"/>
        </w:rPr>
      </w:pPr>
    </w:p>
    <w:p w14:paraId="31A72A2C" w14:textId="77777777" w:rsidR="004E3972" w:rsidRPr="00C838B7" w:rsidRDefault="00C838B7">
      <w:pPr>
        <w:rPr>
          <w:sz w:val="22"/>
          <w:szCs w:val="22"/>
        </w:rPr>
      </w:pPr>
      <w:r w:rsidRPr="00C838B7">
        <w:rPr>
          <w:spacing w:val="7"/>
          <w:sz w:val="22"/>
          <w:szCs w:val="22"/>
        </w:rPr>
        <w:t>W</w:t>
      </w:r>
      <w:r w:rsidRPr="00C838B7">
        <w:rPr>
          <w:spacing w:val="6"/>
          <w:sz w:val="22"/>
          <w:szCs w:val="22"/>
        </w:rPr>
        <w:t>OR</w:t>
      </w:r>
      <w:r w:rsidRPr="00C838B7">
        <w:rPr>
          <w:sz w:val="22"/>
          <w:szCs w:val="22"/>
        </w:rPr>
        <w:t>K</w:t>
      </w:r>
      <w:r w:rsidRPr="00C838B7">
        <w:rPr>
          <w:spacing w:val="16"/>
          <w:sz w:val="22"/>
          <w:szCs w:val="22"/>
        </w:rPr>
        <w:t xml:space="preserve"> </w:t>
      </w:r>
      <w:r w:rsidRPr="00C838B7">
        <w:rPr>
          <w:spacing w:val="6"/>
          <w:sz w:val="22"/>
          <w:szCs w:val="22"/>
        </w:rPr>
        <w:t>E</w:t>
      </w:r>
      <w:r w:rsidRPr="00C838B7">
        <w:rPr>
          <w:spacing w:val="8"/>
          <w:sz w:val="22"/>
          <w:szCs w:val="22"/>
        </w:rPr>
        <w:t>X</w:t>
      </w:r>
      <w:r w:rsidRPr="00C838B7">
        <w:rPr>
          <w:spacing w:val="7"/>
          <w:sz w:val="22"/>
          <w:szCs w:val="22"/>
        </w:rPr>
        <w:t>P</w:t>
      </w:r>
      <w:r w:rsidRPr="00C838B7">
        <w:rPr>
          <w:spacing w:val="9"/>
          <w:sz w:val="22"/>
          <w:szCs w:val="22"/>
        </w:rPr>
        <w:t>ER</w:t>
      </w:r>
      <w:r w:rsidRPr="00C838B7">
        <w:rPr>
          <w:spacing w:val="6"/>
          <w:sz w:val="22"/>
          <w:szCs w:val="22"/>
        </w:rPr>
        <w:t>IE</w:t>
      </w:r>
      <w:r w:rsidRPr="00C838B7">
        <w:rPr>
          <w:spacing w:val="8"/>
          <w:sz w:val="22"/>
          <w:szCs w:val="22"/>
        </w:rPr>
        <w:t>N</w:t>
      </w:r>
      <w:r w:rsidRPr="00C838B7">
        <w:rPr>
          <w:spacing w:val="6"/>
          <w:sz w:val="22"/>
          <w:szCs w:val="22"/>
        </w:rPr>
        <w:t>C</w:t>
      </w:r>
      <w:r w:rsidRPr="00C838B7">
        <w:rPr>
          <w:sz w:val="22"/>
          <w:szCs w:val="22"/>
        </w:rPr>
        <w:t>E</w:t>
      </w:r>
    </w:p>
    <w:p w14:paraId="7509A19D" w14:textId="77777777" w:rsidR="004E3972" w:rsidRPr="00C838B7" w:rsidRDefault="004E3972">
      <w:pPr>
        <w:spacing w:before="5" w:line="280" w:lineRule="exact"/>
        <w:rPr>
          <w:sz w:val="28"/>
          <w:szCs w:val="28"/>
        </w:rPr>
      </w:pPr>
    </w:p>
    <w:p w14:paraId="0D89F6C1" w14:textId="77777777" w:rsidR="004E3972" w:rsidRPr="00C838B7" w:rsidRDefault="00C838B7">
      <w:r w:rsidRPr="00C838B7">
        <w:rPr>
          <w:b/>
          <w:i/>
          <w:spacing w:val="1"/>
        </w:rPr>
        <w:t>B</w:t>
      </w:r>
      <w:r w:rsidRPr="00C838B7">
        <w:rPr>
          <w:b/>
          <w:i/>
          <w:spacing w:val="2"/>
        </w:rPr>
        <w:t>uil</w:t>
      </w:r>
      <w:r w:rsidRPr="00C838B7">
        <w:rPr>
          <w:b/>
          <w:i/>
          <w:spacing w:val="3"/>
        </w:rPr>
        <w:t>d</w:t>
      </w:r>
      <w:r w:rsidRPr="00C838B7">
        <w:rPr>
          <w:b/>
          <w:i/>
          <w:spacing w:val="2"/>
        </w:rPr>
        <w:t>in</w:t>
      </w:r>
      <w:r w:rsidRPr="00C838B7">
        <w:rPr>
          <w:b/>
          <w:i/>
        </w:rPr>
        <w:t>g</w:t>
      </w:r>
      <w:r w:rsidRPr="00C838B7">
        <w:rPr>
          <w:b/>
          <w:i/>
          <w:spacing w:val="-1"/>
        </w:rPr>
        <w:t xml:space="preserve"> </w:t>
      </w:r>
      <w:r w:rsidRPr="00C838B7">
        <w:rPr>
          <w:b/>
          <w:i/>
          <w:spacing w:val="1"/>
        </w:rPr>
        <w:t>C</w:t>
      </w:r>
      <w:r w:rsidRPr="00C838B7">
        <w:rPr>
          <w:b/>
          <w:i/>
          <w:spacing w:val="3"/>
        </w:rPr>
        <w:t>o</w:t>
      </w:r>
      <w:r w:rsidRPr="00C838B7">
        <w:rPr>
          <w:b/>
          <w:i/>
          <w:spacing w:val="2"/>
        </w:rPr>
        <w:t>ntr</w:t>
      </w:r>
      <w:r w:rsidRPr="00C838B7">
        <w:rPr>
          <w:b/>
          <w:i/>
          <w:spacing w:val="3"/>
        </w:rPr>
        <w:t>ac</w:t>
      </w:r>
      <w:r w:rsidRPr="00C838B7">
        <w:rPr>
          <w:b/>
          <w:i/>
          <w:spacing w:val="2"/>
        </w:rPr>
        <w:t>t</w:t>
      </w:r>
      <w:r w:rsidRPr="00C838B7">
        <w:rPr>
          <w:b/>
          <w:i/>
          <w:spacing w:val="3"/>
        </w:rPr>
        <w:t>o</w:t>
      </w:r>
      <w:r w:rsidRPr="00C838B7">
        <w:rPr>
          <w:b/>
          <w:i/>
          <w:spacing w:val="2"/>
        </w:rPr>
        <w:t>r</w:t>
      </w:r>
      <w:r w:rsidRPr="00C838B7">
        <w:rPr>
          <w:b/>
          <w:i/>
        </w:rPr>
        <w:t>s</w:t>
      </w:r>
      <w:r w:rsidRPr="00C838B7">
        <w:rPr>
          <w:b/>
          <w:i/>
          <w:spacing w:val="-4"/>
        </w:rPr>
        <w:t xml:space="preserve"> </w:t>
      </w:r>
      <w:r w:rsidRPr="00C838B7">
        <w:rPr>
          <w:b/>
          <w:i/>
        </w:rPr>
        <w:t>–</w:t>
      </w:r>
      <w:r w:rsidRPr="00C838B7">
        <w:rPr>
          <w:b/>
          <w:i/>
          <w:spacing w:val="5"/>
        </w:rPr>
        <w:t xml:space="preserve"> </w:t>
      </w:r>
      <w:r w:rsidRPr="00C838B7">
        <w:rPr>
          <w:b/>
          <w:i/>
          <w:spacing w:val="1"/>
        </w:rPr>
        <w:t>C</w:t>
      </w:r>
      <w:r w:rsidRPr="00C838B7">
        <w:rPr>
          <w:b/>
          <w:i/>
          <w:spacing w:val="3"/>
        </w:rPr>
        <w:t>ov</w:t>
      </w:r>
      <w:r w:rsidRPr="00C838B7">
        <w:rPr>
          <w:b/>
          <w:i/>
        </w:rPr>
        <w:t>e</w:t>
      </w:r>
      <w:r w:rsidRPr="00C838B7">
        <w:rPr>
          <w:b/>
          <w:i/>
          <w:spacing w:val="2"/>
        </w:rPr>
        <w:t>ntr</w:t>
      </w:r>
      <w:r w:rsidRPr="00C838B7">
        <w:rPr>
          <w:b/>
          <w:i/>
        </w:rPr>
        <w:t>y</w:t>
      </w:r>
    </w:p>
    <w:p w14:paraId="00CC0131" w14:textId="77777777" w:rsidR="004E3972" w:rsidRPr="00C838B7" w:rsidRDefault="00C838B7">
      <w:pPr>
        <w:spacing w:line="240" w:lineRule="exact"/>
      </w:pPr>
      <w:r w:rsidRPr="00C838B7">
        <w:rPr>
          <w:spacing w:val="2"/>
          <w:sz w:val="22"/>
          <w:szCs w:val="22"/>
        </w:rPr>
        <w:t>PL</w:t>
      </w:r>
      <w:r w:rsidRPr="00C838B7">
        <w:rPr>
          <w:spacing w:val="1"/>
          <w:sz w:val="22"/>
          <w:szCs w:val="22"/>
        </w:rPr>
        <w:t>U</w:t>
      </w:r>
      <w:r w:rsidRPr="00C838B7">
        <w:rPr>
          <w:spacing w:val="3"/>
          <w:sz w:val="22"/>
          <w:szCs w:val="22"/>
        </w:rPr>
        <w:t>M</w:t>
      </w:r>
      <w:r w:rsidRPr="00C838B7">
        <w:rPr>
          <w:spacing w:val="1"/>
          <w:sz w:val="22"/>
          <w:szCs w:val="22"/>
        </w:rPr>
        <w:t>B</w:t>
      </w:r>
      <w:r w:rsidRPr="00C838B7">
        <w:rPr>
          <w:spacing w:val="2"/>
          <w:sz w:val="22"/>
          <w:szCs w:val="22"/>
        </w:rPr>
        <w:t>E</w:t>
      </w:r>
      <w:r w:rsidRPr="00C838B7">
        <w:rPr>
          <w:sz w:val="22"/>
          <w:szCs w:val="22"/>
        </w:rPr>
        <w:t xml:space="preserve">R        </w:t>
      </w:r>
      <w:r w:rsidRPr="00C838B7">
        <w:rPr>
          <w:spacing w:val="26"/>
          <w:sz w:val="22"/>
          <w:szCs w:val="22"/>
        </w:rPr>
        <w:t xml:space="preserve"> </w:t>
      </w:r>
      <w:r w:rsidRPr="00C838B7">
        <w:rPr>
          <w:spacing w:val="4"/>
        </w:rPr>
        <w:t>J</w:t>
      </w:r>
      <w:r w:rsidRPr="00C838B7">
        <w:rPr>
          <w:spacing w:val="1"/>
        </w:rPr>
        <w:t>un</w:t>
      </w:r>
      <w:r w:rsidRPr="00C838B7">
        <w:t>e</w:t>
      </w:r>
      <w:r w:rsidRPr="00C838B7">
        <w:rPr>
          <w:spacing w:val="2"/>
        </w:rPr>
        <w:t xml:space="preserve"> </w:t>
      </w:r>
      <w:r w:rsidRPr="00C838B7">
        <w:rPr>
          <w:spacing w:val="1"/>
        </w:rPr>
        <w:t>2</w:t>
      </w:r>
      <w:r w:rsidRPr="00C838B7">
        <w:rPr>
          <w:spacing w:val="4"/>
        </w:rPr>
        <w:t>0</w:t>
      </w:r>
      <w:r w:rsidRPr="00C838B7">
        <w:rPr>
          <w:spacing w:val="1"/>
        </w:rPr>
        <w:t>0</w:t>
      </w:r>
      <w:r w:rsidRPr="00C838B7">
        <w:t>8 -</w:t>
      </w:r>
      <w:r w:rsidRPr="00C838B7">
        <w:rPr>
          <w:spacing w:val="3"/>
        </w:rPr>
        <w:t xml:space="preserve"> </w:t>
      </w:r>
      <w:r w:rsidRPr="00C838B7">
        <w:rPr>
          <w:spacing w:val="4"/>
        </w:rPr>
        <w:t>P</w:t>
      </w:r>
      <w:r w:rsidRPr="00C838B7">
        <w:rPr>
          <w:spacing w:val="3"/>
        </w:rPr>
        <w:t>re</w:t>
      </w:r>
      <w:r w:rsidRPr="00C838B7">
        <w:rPr>
          <w:spacing w:val="2"/>
        </w:rPr>
        <w:t>s</w:t>
      </w:r>
      <w:r w:rsidRPr="00C838B7">
        <w:rPr>
          <w:spacing w:val="3"/>
        </w:rPr>
        <w:t>e</w:t>
      </w:r>
      <w:r w:rsidRPr="00C838B7">
        <w:rPr>
          <w:spacing w:val="1"/>
        </w:rPr>
        <w:t>n</w:t>
      </w:r>
      <w:r w:rsidRPr="00C838B7">
        <w:t>t</w:t>
      </w:r>
    </w:p>
    <w:p w14:paraId="2D565552" w14:textId="77777777" w:rsidR="004E3972" w:rsidRPr="00C838B7" w:rsidRDefault="004E3972">
      <w:pPr>
        <w:spacing w:before="11" w:line="220" w:lineRule="exact"/>
        <w:rPr>
          <w:sz w:val="22"/>
          <w:szCs w:val="22"/>
        </w:rPr>
      </w:pPr>
    </w:p>
    <w:p w14:paraId="6413FE2F" w14:textId="77777777" w:rsidR="004E3972" w:rsidRPr="00C838B7" w:rsidRDefault="00C838B7">
      <w:pPr>
        <w:spacing w:line="271" w:lineRule="auto"/>
        <w:ind w:right="298"/>
      </w:pPr>
      <w:r w:rsidRPr="00C838B7">
        <w:rPr>
          <w:spacing w:val="4"/>
        </w:rPr>
        <w:t>R</w:t>
      </w:r>
      <w:r w:rsidRPr="00C838B7">
        <w:rPr>
          <w:spacing w:val="5"/>
        </w:rPr>
        <w:t>e</w:t>
      </w:r>
      <w:r w:rsidRPr="00C838B7">
        <w:rPr>
          <w:spacing w:val="4"/>
        </w:rPr>
        <w:t>s</w:t>
      </w:r>
      <w:r w:rsidRPr="00C838B7">
        <w:rPr>
          <w:spacing w:val="6"/>
        </w:rPr>
        <w:t>po</w:t>
      </w:r>
      <w:r w:rsidRPr="00C838B7">
        <w:rPr>
          <w:spacing w:val="3"/>
        </w:rPr>
        <w:t>n</w:t>
      </w:r>
      <w:r w:rsidRPr="00C838B7">
        <w:rPr>
          <w:spacing w:val="4"/>
        </w:rPr>
        <w:t>s</w:t>
      </w:r>
      <w:r w:rsidRPr="00C838B7">
        <w:rPr>
          <w:spacing w:val="2"/>
        </w:rPr>
        <w:t>i</w:t>
      </w:r>
      <w:r w:rsidRPr="00C838B7">
        <w:rPr>
          <w:spacing w:val="6"/>
        </w:rPr>
        <w:t>b</w:t>
      </w:r>
      <w:r w:rsidRPr="00C838B7">
        <w:rPr>
          <w:spacing w:val="4"/>
        </w:rPr>
        <w:t>l</w:t>
      </w:r>
      <w:r w:rsidRPr="00C838B7">
        <w:t>e</w:t>
      </w:r>
      <w:r w:rsidRPr="00C838B7">
        <w:rPr>
          <w:spacing w:val="-2"/>
        </w:rPr>
        <w:t xml:space="preserve"> </w:t>
      </w:r>
      <w:r w:rsidRPr="00C838B7">
        <w:rPr>
          <w:spacing w:val="3"/>
        </w:rPr>
        <w:t>fo</w:t>
      </w:r>
      <w:r w:rsidRPr="00C838B7">
        <w:t>r</w:t>
      </w:r>
      <w:r w:rsidRPr="00C838B7">
        <w:rPr>
          <w:spacing w:val="8"/>
        </w:rPr>
        <w:t xml:space="preserve"> </w:t>
      </w:r>
      <w:r w:rsidRPr="00C838B7">
        <w:rPr>
          <w:spacing w:val="4"/>
        </w:rPr>
        <w:t>i</w:t>
      </w:r>
      <w:r w:rsidRPr="00C838B7">
        <w:rPr>
          <w:spacing w:val="3"/>
        </w:rPr>
        <w:t>n</w:t>
      </w:r>
      <w:r w:rsidRPr="00C838B7">
        <w:rPr>
          <w:spacing w:val="4"/>
        </w:rPr>
        <w:t>st</w:t>
      </w:r>
      <w:r w:rsidRPr="00C838B7">
        <w:rPr>
          <w:spacing w:val="3"/>
        </w:rPr>
        <w:t>a</w:t>
      </w:r>
      <w:r w:rsidRPr="00C838B7">
        <w:rPr>
          <w:spacing w:val="4"/>
        </w:rPr>
        <w:t>ll</w:t>
      </w:r>
      <w:r w:rsidRPr="00C838B7">
        <w:t>,</w:t>
      </w:r>
      <w:r w:rsidRPr="00C838B7">
        <w:rPr>
          <w:spacing w:val="3"/>
        </w:rPr>
        <w:t xml:space="preserve"> r</w:t>
      </w:r>
      <w:r w:rsidRPr="00C838B7">
        <w:rPr>
          <w:spacing w:val="5"/>
        </w:rPr>
        <w:t>e</w:t>
      </w:r>
      <w:r w:rsidRPr="00C838B7">
        <w:rPr>
          <w:spacing w:val="3"/>
        </w:rPr>
        <w:t>p</w:t>
      </w:r>
      <w:r w:rsidRPr="00C838B7">
        <w:rPr>
          <w:spacing w:val="5"/>
        </w:rPr>
        <w:t>a</w:t>
      </w:r>
      <w:r w:rsidRPr="00C838B7">
        <w:rPr>
          <w:spacing w:val="2"/>
        </w:rPr>
        <w:t>i</w:t>
      </w:r>
      <w:r w:rsidRPr="00C838B7">
        <w:t>r</w:t>
      </w:r>
      <w:r w:rsidRPr="00C838B7">
        <w:rPr>
          <w:spacing w:val="5"/>
        </w:rPr>
        <w:t xml:space="preserve"> a</w:t>
      </w:r>
      <w:r w:rsidRPr="00C838B7">
        <w:rPr>
          <w:spacing w:val="1"/>
        </w:rPr>
        <w:t>n</w:t>
      </w:r>
      <w:r w:rsidRPr="00C838B7">
        <w:t>d</w:t>
      </w:r>
      <w:r w:rsidRPr="00C838B7">
        <w:rPr>
          <w:spacing w:val="8"/>
        </w:rPr>
        <w:t xml:space="preserve"> </w:t>
      </w:r>
      <w:r w:rsidRPr="00C838B7">
        <w:rPr>
          <w:spacing w:val="1"/>
        </w:rPr>
        <w:t>m</w:t>
      </w:r>
      <w:r w:rsidRPr="00C838B7">
        <w:rPr>
          <w:spacing w:val="5"/>
        </w:rPr>
        <w:t>a</w:t>
      </w:r>
      <w:r w:rsidRPr="00C838B7">
        <w:rPr>
          <w:spacing w:val="4"/>
        </w:rPr>
        <w:t>i</w:t>
      </w:r>
      <w:r w:rsidRPr="00C838B7">
        <w:rPr>
          <w:spacing w:val="3"/>
        </w:rPr>
        <w:t>n</w:t>
      </w:r>
      <w:r w:rsidRPr="00C838B7">
        <w:rPr>
          <w:spacing w:val="4"/>
        </w:rPr>
        <w:t>t</w:t>
      </w:r>
      <w:r w:rsidRPr="00C838B7">
        <w:rPr>
          <w:spacing w:val="5"/>
        </w:rPr>
        <w:t>a</w:t>
      </w:r>
      <w:r w:rsidRPr="00C838B7">
        <w:rPr>
          <w:spacing w:val="4"/>
        </w:rPr>
        <w:t>i</w:t>
      </w:r>
      <w:r w:rsidRPr="00C838B7">
        <w:t>n</w:t>
      </w:r>
      <w:r w:rsidRPr="00C838B7">
        <w:rPr>
          <w:spacing w:val="1"/>
        </w:rPr>
        <w:t xml:space="preserve"> </w:t>
      </w:r>
      <w:r w:rsidRPr="00C838B7">
        <w:rPr>
          <w:spacing w:val="3"/>
        </w:rPr>
        <w:t>p</w:t>
      </w:r>
      <w:r w:rsidRPr="00C838B7">
        <w:rPr>
          <w:spacing w:val="4"/>
        </w:rPr>
        <w:t>l</w:t>
      </w:r>
      <w:r w:rsidRPr="00C838B7">
        <w:rPr>
          <w:spacing w:val="3"/>
        </w:rPr>
        <w:t>u</w:t>
      </w:r>
      <w:r w:rsidRPr="00C838B7">
        <w:rPr>
          <w:spacing w:val="1"/>
        </w:rPr>
        <w:t>m</w:t>
      </w:r>
      <w:r w:rsidRPr="00C838B7">
        <w:rPr>
          <w:spacing w:val="6"/>
        </w:rPr>
        <w:t>b</w:t>
      </w:r>
      <w:r w:rsidRPr="00C838B7">
        <w:rPr>
          <w:spacing w:val="4"/>
        </w:rPr>
        <w:t>i</w:t>
      </w:r>
      <w:r w:rsidRPr="00C838B7">
        <w:rPr>
          <w:spacing w:val="3"/>
        </w:rPr>
        <w:t>n</w:t>
      </w:r>
      <w:r w:rsidRPr="00C838B7">
        <w:t xml:space="preserve">g </w:t>
      </w:r>
      <w:r w:rsidRPr="00C838B7">
        <w:rPr>
          <w:spacing w:val="6"/>
        </w:rPr>
        <w:t>s</w:t>
      </w:r>
      <w:r w:rsidRPr="00C838B7">
        <w:rPr>
          <w:spacing w:val="1"/>
        </w:rPr>
        <w:t>y</w:t>
      </w:r>
      <w:r w:rsidRPr="00C838B7">
        <w:rPr>
          <w:spacing w:val="4"/>
        </w:rPr>
        <w:t>s</w:t>
      </w:r>
      <w:r w:rsidRPr="00C838B7">
        <w:rPr>
          <w:spacing w:val="7"/>
        </w:rPr>
        <w:t>t</w:t>
      </w:r>
      <w:r w:rsidRPr="00C838B7">
        <w:rPr>
          <w:spacing w:val="5"/>
        </w:rPr>
        <w:t>e</w:t>
      </w:r>
      <w:r w:rsidRPr="00C838B7">
        <w:rPr>
          <w:spacing w:val="1"/>
        </w:rPr>
        <w:t>m</w:t>
      </w:r>
      <w:r w:rsidRPr="00C838B7">
        <w:t>s</w:t>
      </w:r>
      <w:r w:rsidRPr="00C838B7">
        <w:rPr>
          <w:spacing w:val="3"/>
        </w:rPr>
        <w:t xml:space="preserve"> </w:t>
      </w:r>
      <w:r w:rsidRPr="00C838B7">
        <w:rPr>
          <w:spacing w:val="5"/>
        </w:rPr>
        <w:t>a</w:t>
      </w:r>
      <w:r w:rsidRPr="00C838B7">
        <w:rPr>
          <w:spacing w:val="3"/>
        </w:rPr>
        <w:t>n</w:t>
      </w:r>
      <w:r w:rsidRPr="00C838B7">
        <w:t>d</w:t>
      </w:r>
      <w:r w:rsidRPr="00C838B7">
        <w:rPr>
          <w:spacing w:val="8"/>
        </w:rPr>
        <w:t xml:space="preserve"> </w:t>
      </w:r>
      <w:r w:rsidRPr="00C838B7">
        <w:rPr>
          <w:spacing w:val="3"/>
        </w:rPr>
        <w:t>f</w:t>
      </w:r>
      <w:r w:rsidRPr="00C838B7">
        <w:rPr>
          <w:spacing w:val="4"/>
        </w:rPr>
        <w:t>i</w:t>
      </w:r>
      <w:r w:rsidRPr="00C838B7">
        <w:rPr>
          <w:spacing w:val="3"/>
        </w:rPr>
        <w:t>x</w:t>
      </w:r>
      <w:r w:rsidRPr="00C838B7">
        <w:rPr>
          <w:spacing w:val="4"/>
        </w:rPr>
        <w:t>t</w:t>
      </w:r>
      <w:r w:rsidRPr="00C838B7">
        <w:rPr>
          <w:spacing w:val="3"/>
        </w:rPr>
        <w:t>u</w:t>
      </w:r>
      <w:r w:rsidRPr="00C838B7">
        <w:rPr>
          <w:spacing w:val="5"/>
        </w:rPr>
        <w:t>re</w:t>
      </w:r>
      <w:r w:rsidRPr="00C838B7">
        <w:t>s</w:t>
      </w:r>
      <w:r w:rsidRPr="00C838B7">
        <w:rPr>
          <w:spacing w:val="3"/>
        </w:rPr>
        <w:t xml:space="preserve"> </w:t>
      </w:r>
      <w:r w:rsidRPr="00C838B7">
        <w:rPr>
          <w:spacing w:val="4"/>
        </w:rPr>
        <w:t>i</w:t>
      </w:r>
      <w:r w:rsidRPr="00C838B7">
        <w:t xml:space="preserve">n </w:t>
      </w:r>
      <w:r w:rsidRPr="00C838B7">
        <w:rPr>
          <w:spacing w:val="5"/>
        </w:rPr>
        <w:t>re</w:t>
      </w:r>
      <w:r w:rsidRPr="00C838B7">
        <w:rPr>
          <w:spacing w:val="4"/>
        </w:rPr>
        <w:t>s</w:t>
      </w:r>
      <w:r w:rsidRPr="00C838B7">
        <w:rPr>
          <w:spacing w:val="2"/>
        </w:rPr>
        <w:t>i</w:t>
      </w:r>
      <w:r w:rsidRPr="00C838B7">
        <w:rPr>
          <w:spacing w:val="6"/>
        </w:rPr>
        <w:t>d</w:t>
      </w:r>
      <w:r w:rsidRPr="00C838B7">
        <w:rPr>
          <w:spacing w:val="5"/>
        </w:rPr>
        <w:t>e</w:t>
      </w:r>
      <w:r w:rsidRPr="00C838B7">
        <w:rPr>
          <w:spacing w:val="3"/>
        </w:rPr>
        <w:t>n</w:t>
      </w:r>
      <w:r w:rsidRPr="00C838B7">
        <w:rPr>
          <w:spacing w:val="4"/>
        </w:rPr>
        <w:t>ti</w:t>
      </w:r>
      <w:r w:rsidRPr="00C838B7">
        <w:rPr>
          <w:spacing w:val="3"/>
        </w:rPr>
        <w:t>a</w:t>
      </w:r>
      <w:r w:rsidRPr="00C838B7">
        <w:rPr>
          <w:spacing w:val="4"/>
        </w:rPr>
        <w:t>l</w:t>
      </w:r>
      <w:r w:rsidRPr="00C838B7">
        <w:t>,</w:t>
      </w:r>
      <w:r w:rsidRPr="00C838B7">
        <w:rPr>
          <w:spacing w:val="-1"/>
        </w:rPr>
        <w:t xml:space="preserve"> </w:t>
      </w:r>
      <w:r w:rsidRPr="00C838B7">
        <w:rPr>
          <w:spacing w:val="3"/>
        </w:rPr>
        <w:t>c</w:t>
      </w:r>
      <w:r w:rsidRPr="00C838B7">
        <w:rPr>
          <w:spacing w:val="6"/>
        </w:rPr>
        <w:t>o</w:t>
      </w:r>
      <w:r w:rsidRPr="00C838B7">
        <w:rPr>
          <w:spacing w:val="3"/>
        </w:rPr>
        <w:t>m</w:t>
      </w:r>
      <w:r w:rsidRPr="00C838B7">
        <w:rPr>
          <w:spacing w:val="1"/>
        </w:rPr>
        <w:t>m</w:t>
      </w:r>
      <w:r w:rsidRPr="00C838B7">
        <w:rPr>
          <w:spacing w:val="5"/>
        </w:rPr>
        <w:t>erc</w:t>
      </w:r>
      <w:r w:rsidRPr="00C838B7">
        <w:rPr>
          <w:spacing w:val="4"/>
        </w:rPr>
        <w:t>i</w:t>
      </w:r>
      <w:r w:rsidRPr="00C838B7">
        <w:rPr>
          <w:spacing w:val="5"/>
        </w:rPr>
        <w:t>a</w:t>
      </w:r>
      <w:r w:rsidRPr="00C838B7">
        <w:rPr>
          <w:spacing w:val="4"/>
        </w:rPr>
        <w:t>l</w:t>
      </w:r>
      <w:r w:rsidRPr="00C838B7">
        <w:t>,</w:t>
      </w:r>
      <w:r w:rsidRPr="00C838B7">
        <w:rPr>
          <w:spacing w:val="-2"/>
        </w:rPr>
        <w:t xml:space="preserve"> </w:t>
      </w:r>
      <w:r w:rsidRPr="00C838B7">
        <w:rPr>
          <w:spacing w:val="4"/>
        </w:rPr>
        <w:t>i</w:t>
      </w:r>
      <w:r w:rsidRPr="00C838B7">
        <w:rPr>
          <w:spacing w:val="3"/>
        </w:rPr>
        <w:t>n</w:t>
      </w:r>
      <w:r w:rsidRPr="00C838B7">
        <w:rPr>
          <w:spacing w:val="4"/>
        </w:rPr>
        <w:t>st</w:t>
      </w:r>
      <w:r w:rsidRPr="00C838B7">
        <w:rPr>
          <w:spacing w:val="2"/>
        </w:rPr>
        <w:t>i</w:t>
      </w:r>
      <w:r w:rsidRPr="00C838B7">
        <w:rPr>
          <w:spacing w:val="4"/>
        </w:rPr>
        <w:t>t</w:t>
      </w:r>
      <w:r w:rsidRPr="00C838B7">
        <w:rPr>
          <w:spacing w:val="3"/>
        </w:rPr>
        <w:t>u</w:t>
      </w:r>
      <w:r w:rsidRPr="00C838B7">
        <w:rPr>
          <w:spacing w:val="4"/>
        </w:rPr>
        <w:t>ti</w:t>
      </w:r>
      <w:r w:rsidRPr="00C838B7">
        <w:rPr>
          <w:spacing w:val="6"/>
        </w:rPr>
        <w:t>o</w:t>
      </w:r>
      <w:r w:rsidRPr="00C838B7">
        <w:rPr>
          <w:spacing w:val="3"/>
        </w:rPr>
        <w:t>n</w:t>
      </w:r>
      <w:r w:rsidRPr="00C838B7">
        <w:rPr>
          <w:spacing w:val="5"/>
        </w:rPr>
        <w:t>a</w:t>
      </w:r>
      <w:r w:rsidRPr="00C838B7">
        <w:rPr>
          <w:spacing w:val="2"/>
        </w:rPr>
        <w:t>l</w:t>
      </w:r>
      <w:r w:rsidRPr="00C838B7">
        <w:t xml:space="preserve">, </w:t>
      </w:r>
      <w:r w:rsidRPr="00C838B7">
        <w:rPr>
          <w:spacing w:val="4"/>
        </w:rPr>
        <w:t>i</w:t>
      </w:r>
      <w:r w:rsidRPr="00C838B7">
        <w:rPr>
          <w:spacing w:val="1"/>
        </w:rPr>
        <w:t>n</w:t>
      </w:r>
      <w:r w:rsidRPr="00C838B7">
        <w:rPr>
          <w:spacing w:val="6"/>
        </w:rPr>
        <w:t>d</w:t>
      </w:r>
      <w:r w:rsidRPr="00C838B7">
        <w:rPr>
          <w:spacing w:val="3"/>
        </w:rPr>
        <w:t>u</w:t>
      </w:r>
      <w:r w:rsidRPr="00C838B7">
        <w:rPr>
          <w:spacing w:val="4"/>
        </w:rPr>
        <w:t>st</w:t>
      </w:r>
      <w:r w:rsidRPr="00C838B7">
        <w:rPr>
          <w:spacing w:val="5"/>
        </w:rPr>
        <w:t>r</w:t>
      </w:r>
      <w:r w:rsidRPr="00C838B7">
        <w:rPr>
          <w:spacing w:val="4"/>
        </w:rPr>
        <w:t>i</w:t>
      </w:r>
      <w:r w:rsidRPr="00C838B7">
        <w:rPr>
          <w:spacing w:val="3"/>
        </w:rPr>
        <w:t>a</w:t>
      </w:r>
      <w:r w:rsidRPr="00C838B7">
        <w:t>l</w:t>
      </w:r>
      <w:r w:rsidRPr="00C838B7">
        <w:rPr>
          <w:spacing w:val="-1"/>
        </w:rPr>
        <w:t xml:space="preserve"> </w:t>
      </w:r>
      <w:r w:rsidRPr="00C838B7">
        <w:rPr>
          <w:spacing w:val="6"/>
        </w:rPr>
        <w:t>o</w:t>
      </w:r>
      <w:r w:rsidRPr="00C838B7">
        <w:t>r</w:t>
      </w:r>
      <w:r w:rsidRPr="00C838B7">
        <w:rPr>
          <w:spacing w:val="6"/>
        </w:rPr>
        <w:t xml:space="preserve"> p</w:t>
      </w:r>
      <w:r w:rsidRPr="00C838B7">
        <w:rPr>
          <w:spacing w:val="1"/>
        </w:rPr>
        <w:t>u</w:t>
      </w:r>
      <w:r w:rsidRPr="00C838B7">
        <w:rPr>
          <w:spacing w:val="6"/>
        </w:rPr>
        <w:t>b</w:t>
      </w:r>
      <w:r w:rsidRPr="00C838B7">
        <w:rPr>
          <w:spacing w:val="4"/>
        </w:rPr>
        <w:t>l</w:t>
      </w:r>
      <w:r w:rsidRPr="00C838B7">
        <w:rPr>
          <w:spacing w:val="2"/>
        </w:rPr>
        <w:t>i</w:t>
      </w:r>
      <w:r w:rsidRPr="00C838B7">
        <w:t>c</w:t>
      </w:r>
      <w:r w:rsidRPr="00C838B7">
        <w:rPr>
          <w:spacing w:val="3"/>
        </w:rPr>
        <w:t xml:space="preserve"> </w:t>
      </w:r>
      <w:r w:rsidRPr="00C838B7">
        <w:rPr>
          <w:spacing w:val="6"/>
        </w:rPr>
        <w:t>b</w:t>
      </w:r>
      <w:r w:rsidRPr="00C838B7">
        <w:rPr>
          <w:spacing w:val="3"/>
        </w:rPr>
        <w:t>u</w:t>
      </w:r>
      <w:r w:rsidRPr="00C838B7">
        <w:rPr>
          <w:spacing w:val="4"/>
        </w:rPr>
        <w:t>il</w:t>
      </w:r>
      <w:r w:rsidRPr="00C838B7">
        <w:rPr>
          <w:spacing w:val="3"/>
        </w:rPr>
        <w:t>d</w:t>
      </w:r>
      <w:r w:rsidRPr="00C838B7">
        <w:rPr>
          <w:spacing w:val="4"/>
        </w:rPr>
        <w:t>i</w:t>
      </w:r>
      <w:r w:rsidRPr="00C838B7">
        <w:rPr>
          <w:spacing w:val="3"/>
        </w:rPr>
        <w:t>ng</w:t>
      </w:r>
      <w:r w:rsidRPr="00C838B7">
        <w:rPr>
          <w:spacing w:val="4"/>
        </w:rPr>
        <w:t>s</w:t>
      </w:r>
      <w:r w:rsidRPr="00C838B7">
        <w:t>.</w:t>
      </w:r>
      <w:r w:rsidRPr="00C838B7">
        <w:rPr>
          <w:spacing w:val="2"/>
        </w:rPr>
        <w:t xml:space="preserve"> </w:t>
      </w:r>
      <w:r w:rsidRPr="00C838B7">
        <w:rPr>
          <w:spacing w:val="5"/>
        </w:rPr>
        <w:t>E</w:t>
      </w:r>
      <w:r w:rsidRPr="00C838B7">
        <w:rPr>
          <w:spacing w:val="3"/>
        </w:rPr>
        <w:t>n</w:t>
      </w:r>
      <w:r w:rsidRPr="00C838B7">
        <w:rPr>
          <w:spacing w:val="4"/>
        </w:rPr>
        <w:t>s</w:t>
      </w:r>
      <w:r w:rsidRPr="00C838B7">
        <w:rPr>
          <w:spacing w:val="3"/>
        </w:rPr>
        <w:t>u</w:t>
      </w:r>
      <w:r w:rsidRPr="00C838B7">
        <w:rPr>
          <w:spacing w:val="5"/>
        </w:rPr>
        <w:t>r</w:t>
      </w:r>
      <w:r w:rsidRPr="00C838B7">
        <w:rPr>
          <w:spacing w:val="4"/>
        </w:rPr>
        <w:t>i</w:t>
      </w:r>
      <w:r w:rsidRPr="00C838B7">
        <w:rPr>
          <w:spacing w:val="3"/>
        </w:rPr>
        <w:t>n</w:t>
      </w:r>
      <w:r w:rsidRPr="00C838B7">
        <w:t xml:space="preserve">g </w:t>
      </w:r>
      <w:r w:rsidRPr="00C838B7">
        <w:rPr>
          <w:spacing w:val="2"/>
        </w:rPr>
        <w:t>w</w:t>
      </w:r>
      <w:r w:rsidRPr="00C838B7">
        <w:rPr>
          <w:spacing w:val="5"/>
        </w:rPr>
        <w:t>er</w:t>
      </w:r>
      <w:r w:rsidRPr="00C838B7">
        <w:t>e</w:t>
      </w:r>
      <w:r w:rsidRPr="00C838B7">
        <w:rPr>
          <w:spacing w:val="4"/>
        </w:rPr>
        <w:t xml:space="preserve"> </w:t>
      </w:r>
      <w:r w:rsidRPr="00C838B7">
        <w:rPr>
          <w:spacing w:val="6"/>
        </w:rPr>
        <w:t>po</w:t>
      </w:r>
      <w:r w:rsidRPr="00C838B7">
        <w:rPr>
          <w:spacing w:val="4"/>
        </w:rPr>
        <w:t>ss</w:t>
      </w:r>
      <w:r w:rsidRPr="00C838B7">
        <w:rPr>
          <w:spacing w:val="2"/>
        </w:rPr>
        <w:t>i</w:t>
      </w:r>
      <w:r w:rsidRPr="00C838B7">
        <w:rPr>
          <w:spacing w:val="6"/>
        </w:rPr>
        <w:t>b</w:t>
      </w:r>
      <w:r w:rsidRPr="00C838B7">
        <w:rPr>
          <w:spacing w:val="4"/>
        </w:rPr>
        <w:t>l</w:t>
      </w:r>
      <w:r w:rsidRPr="00C838B7">
        <w:t>e</w:t>
      </w:r>
      <w:r w:rsidRPr="00C838B7">
        <w:rPr>
          <w:spacing w:val="1"/>
        </w:rPr>
        <w:t xml:space="preserve"> </w:t>
      </w:r>
      <w:r w:rsidRPr="00C838B7">
        <w:t>w</w:t>
      </w:r>
      <w:r w:rsidRPr="00C838B7">
        <w:rPr>
          <w:spacing w:val="6"/>
        </w:rPr>
        <w:t>o</w:t>
      </w:r>
      <w:r w:rsidRPr="00C838B7">
        <w:rPr>
          <w:spacing w:val="5"/>
        </w:rPr>
        <w:t>r</w:t>
      </w:r>
      <w:r w:rsidRPr="00C838B7">
        <w:t>k</w:t>
      </w:r>
      <w:r w:rsidRPr="00C838B7">
        <w:rPr>
          <w:spacing w:val="4"/>
        </w:rPr>
        <w:t xml:space="preserve"> i</w:t>
      </w:r>
      <w:r w:rsidRPr="00C838B7">
        <w:t>s</w:t>
      </w:r>
      <w:r w:rsidRPr="00C838B7">
        <w:rPr>
          <w:spacing w:val="8"/>
        </w:rPr>
        <w:t xml:space="preserve"> </w:t>
      </w:r>
      <w:r w:rsidRPr="00C838B7">
        <w:rPr>
          <w:spacing w:val="3"/>
        </w:rPr>
        <w:t>c</w:t>
      </w:r>
      <w:r w:rsidRPr="00C838B7">
        <w:rPr>
          <w:spacing w:val="6"/>
        </w:rPr>
        <w:t>o</w:t>
      </w:r>
      <w:r w:rsidRPr="00C838B7">
        <w:rPr>
          <w:spacing w:val="1"/>
        </w:rPr>
        <w:t>m</w:t>
      </w:r>
      <w:r w:rsidRPr="00C838B7">
        <w:rPr>
          <w:spacing w:val="6"/>
        </w:rPr>
        <w:t>p</w:t>
      </w:r>
      <w:r w:rsidRPr="00C838B7">
        <w:rPr>
          <w:spacing w:val="4"/>
        </w:rPr>
        <w:t>l</w:t>
      </w:r>
      <w:r w:rsidRPr="00C838B7">
        <w:rPr>
          <w:spacing w:val="5"/>
        </w:rPr>
        <w:t>e</w:t>
      </w:r>
      <w:r w:rsidRPr="00C838B7">
        <w:rPr>
          <w:spacing w:val="4"/>
        </w:rPr>
        <w:t>t</w:t>
      </w:r>
      <w:r w:rsidRPr="00C838B7">
        <w:rPr>
          <w:spacing w:val="3"/>
        </w:rPr>
        <w:t>e</w:t>
      </w:r>
      <w:r w:rsidRPr="00C838B7">
        <w:t xml:space="preserve">d </w:t>
      </w:r>
      <w:r w:rsidRPr="00C838B7">
        <w:rPr>
          <w:spacing w:val="6"/>
        </w:rPr>
        <w:t>o</w:t>
      </w:r>
      <w:r w:rsidRPr="00C838B7">
        <w:t>n</w:t>
      </w:r>
      <w:r w:rsidRPr="00C838B7">
        <w:rPr>
          <w:spacing w:val="6"/>
        </w:rPr>
        <w:t xml:space="preserve"> </w:t>
      </w:r>
      <w:r w:rsidRPr="00C838B7">
        <w:rPr>
          <w:spacing w:val="4"/>
        </w:rPr>
        <w:t>t</w:t>
      </w:r>
      <w:r w:rsidRPr="00C838B7">
        <w:rPr>
          <w:spacing w:val="3"/>
        </w:rPr>
        <w:t>h</w:t>
      </w:r>
      <w:r w:rsidRPr="00C838B7">
        <w:t>e</w:t>
      </w:r>
      <w:r w:rsidRPr="00C838B7">
        <w:rPr>
          <w:spacing w:val="6"/>
        </w:rPr>
        <w:t xml:space="preserve"> </w:t>
      </w:r>
      <w:r w:rsidRPr="00C838B7">
        <w:rPr>
          <w:spacing w:val="3"/>
        </w:rPr>
        <w:t>f</w:t>
      </w:r>
      <w:r w:rsidRPr="00C838B7">
        <w:rPr>
          <w:spacing w:val="4"/>
        </w:rPr>
        <w:t>i</w:t>
      </w:r>
      <w:r w:rsidRPr="00C838B7">
        <w:rPr>
          <w:spacing w:val="5"/>
        </w:rPr>
        <w:t>r</w:t>
      </w:r>
      <w:r w:rsidRPr="00C838B7">
        <w:rPr>
          <w:spacing w:val="4"/>
        </w:rPr>
        <w:t>s</w:t>
      </w:r>
      <w:r w:rsidRPr="00C838B7">
        <w:t>t</w:t>
      </w:r>
      <w:r w:rsidRPr="00C838B7">
        <w:rPr>
          <w:spacing w:val="6"/>
        </w:rPr>
        <w:t xml:space="preserve"> </w:t>
      </w:r>
      <w:r w:rsidRPr="00C838B7">
        <w:rPr>
          <w:spacing w:val="3"/>
        </w:rPr>
        <w:t>v</w:t>
      </w:r>
      <w:r w:rsidRPr="00C838B7">
        <w:rPr>
          <w:spacing w:val="4"/>
        </w:rPr>
        <w:t>is</w:t>
      </w:r>
      <w:r w:rsidRPr="00C838B7">
        <w:rPr>
          <w:spacing w:val="2"/>
        </w:rPr>
        <w:t>i</w:t>
      </w:r>
      <w:r w:rsidRPr="00C838B7">
        <w:t>t</w:t>
      </w:r>
      <w:r w:rsidRPr="00C838B7">
        <w:rPr>
          <w:spacing w:val="6"/>
        </w:rPr>
        <w:t xml:space="preserve"> </w:t>
      </w:r>
      <w:r w:rsidRPr="00C838B7">
        <w:rPr>
          <w:spacing w:val="5"/>
        </w:rPr>
        <w:t>a</w:t>
      </w:r>
      <w:r w:rsidRPr="00C838B7">
        <w:rPr>
          <w:spacing w:val="1"/>
        </w:rPr>
        <w:t>n</w:t>
      </w:r>
      <w:r w:rsidRPr="00C838B7">
        <w:t>d</w:t>
      </w:r>
      <w:r w:rsidRPr="00C838B7">
        <w:rPr>
          <w:spacing w:val="8"/>
        </w:rPr>
        <w:t xml:space="preserve"> </w:t>
      </w:r>
      <w:r w:rsidRPr="00C838B7">
        <w:rPr>
          <w:spacing w:val="2"/>
        </w:rPr>
        <w:t>t</w:t>
      </w:r>
      <w:r w:rsidRPr="00C838B7">
        <w:t>o</w:t>
      </w:r>
      <w:r w:rsidRPr="00C838B7">
        <w:rPr>
          <w:spacing w:val="6"/>
        </w:rPr>
        <w:t xml:space="preserve"> </w:t>
      </w:r>
      <w:r w:rsidRPr="00C838B7">
        <w:rPr>
          <w:spacing w:val="2"/>
        </w:rPr>
        <w:t>t</w:t>
      </w:r>
      <w:r w:rsidRPr="00C838B7">
        <w:rPr>
          <w:spacing w:val="3"/>
        </w:rPr>
        <w:t>h</w:t>
      </w:r>
      <w:r w:rsidRPr="00C838B7">
        <w:t>e</w:t>
      </w:r>
      <w:r w:rsidRPr="00C838B7">
        <w:rPr>
          <w:spacing w:val="8"/>
        </w:rPr>
        <w:t xml:space="preserve"> </w:t>
      </w:r>
      <w:r w:rsidRPr="00C838B7">
        <w:rPr>
          <w:spacing w:val="3"/>
        </w:rPr>
        <w:t>a</w:t>
      </w:r>
      <w:r w:rsidRPr="00C838B7">
        <w:rPr>
          <w:spacing w:val="6"/>
        </w:rPr>
        <w:t>p</w:t>
      </w:r>
      <w:r w:rsidRPr="00C838B7">
        <w:rPr>
          <w:spacing w:val="3"/>
        </w:rPr>
        <w:t>p</w:t>
      </w:r>
      <w:r w:rsidRPr="00C838B7">
        <w:rPr>
          <w:spacing w:val="5"/>
        </w:rPr>
        <w:t>r</w:t>
      </w:r>
      <w:r w:rsidRPr="00C838B7">
        <w:rPr>
          <w:spacing w:val="3"/>
        </w:rPr>
        <w:t>op</w:t>
      </w:r>
      <w:r w:rsidRPr="00C838B7">
        <w:rPr>
          <w:spacing w:val="5"/>
        </w:rPr>
        <w:t>r</w:t>
      </w:r>
      <w:r w:rsidRPr="00C838B7">
        <w:rPr>
          <w:spacing w:val="4"/>
        </w:rPr>
        <w:t>i</w:t>
      </w:r>
      <w:r w:rsidRPr="00C838B7">
        <w:rPr>
          <w:spacing w:val="5"/>
        </w:rPr>
        <w:t>a</w:t>
      </w:r>
      <w:r w:rsidRPr="00C838B7">
        <w:rPr>
          <w:spacing w:val="2"/>
        </w:rPr>
        <w:t>t</w:t>
      </w:r>
      <w:r w:rsidRPr="00C838B7">
        <w:t>e</w:t>
      </w:r>
      <w:r w:rsidRPr="00C838B7">
        <w:rPr>
          <w:spacing w:val="18"/>
        </w:rPr>
        <w:t xml:space="preserve"> </w:t>
      </w:r>
      <w:r w:rsidRPr="00C838B7">
        <w:rPr>
          <w:spacing w:val="4"/>
        </w:rPr>
        <w:t>s</w:t>
      </w:r>
      <w:r w:rsidRPr="00C838B7">
        <w:rPr>
          <w:spacing w:val="3"/>
        </w:rPr>
        <w:t>e</w:t>
      </w:r>
      <w:r w:rsidRPr="00C838B7">
        <w:rPr>
          <w:spacing w:val="5"/>
        </w:rPr>
        <w:t>r</w:t>
      </w:r>
      <w:r w:rsidRPr="00C838B7">
        <w:rPr>
          <w:spacing w:val="3"/>
        </w:rPr>
        <w:t>v</w:t>
      </w:r>
      <w:r w:rsidRPr="00C838B7">
        <w:rPr>
          <w:spacing w:val="4"/>
        </w:rPr>
        <w:t>i</w:t>
      </w:r>
      <w:r w:rsidRPr="00C838B7">
        <w:rPr>
          <w:spacing w:val="3"/>
        </w:rPr>
        <w:t>c</w:t>
      </w:r>
      <w:r w:rsidRPr="00C838B7">
        <w:t xml:space="preserve">e </w:t>
      </w:r>
      <w:r w:rsidRPr="00C838B7">
        <w:rPr>
          <w:spacing w:val="4"/>
        </w:rPr>
        <w:t>st</w:t>
      </w:r>
      <w:r w:rsidRPr="00C838B7">
        <w:rPr>
          <w:spacing w:val="5"/>
        </w:rPr>
        <w:t>a</w:t>
      </w:r>
      <w:r w:rsidRPr="00C838B7">
        <w:rPr>
          <w:spacing w:val="3"/>
        </w:rPr>
        <w:t>n</w:t>
      </w:r>
      <w:r w:rsidRPr="00C838B7">
        <w:rPr>
          <w:spacing w:val="6"/>
        </w:rPr>
        <w:t>d</w:t>
      </w:r>
      <w:r w:rsidRPr="00C838B7">
        <w:rPr>
          <w:spacing w:val="3"/>
        </w:rPr>
        <w:t>a</w:t>
      </w:r>
      <w:r w:rsidRPr="00C838B7">
        <w:rPr>
          <w:spacing w:val="5"/>
        </w:rPr>
        <w:t>r</w:t>
      </w:r>
      <w:r w:rsidRPr="00C838B7">
        <w:rPr>
          <w:spacing w:val="3"/>
        </w:rPr>
        <w:t>d</w:t>
      </w:r>
      <w:r w:rsidRPr="00C838B7">
        <w:t>.</w:t>
      </w:r>
    </w:p>
    <w:p w14:paraId="6E0B3CC8" w14:textId="77777777" w:rsidR="004E3972" w:rsidRPr="00C838B7" w:rsidRDefault="004E3972">
      <w:pPr>
        <w:spacing w:before="19" w:line="240" w:lineRule="exact"/>
        <w:rPr>
          <w:sz w:val="24"/>
          <w:szCs w:val="24"/>
        </w:rPr>
      </w:pPr>
    </w:p>
    <w:p w14:paraId="4027B5CC" w14:textId="77777777" w:rsidR="004E3972" w:rsidRPr="00C838B7" w:rsidRDefault="00C838B7">
      <w:r w:rsidRPr="00C838B7">
        <w:rPr>
          <w:b/>
          <w:i/>
          <w:spacing w:val="2"/>
        </w:rPr>
        <w:t>Du</w:t>
      </w:r>
      <w:r w:rsidRPr="00C838B7">
        <w:rPr>
          <w:b/>
          <w:i/>
          <w:spacing w:val="4"/>
        </w:rPr>
        <w:t>t</w:t>
      </w:r>
      <w:r w:rsidRPr="00C838B7">
        <w:rPr>
          <w:b/>
          <w:i/>
          <w:spacing w:val="2"/>
        </w:rPr>
        <w:t>i</w:t>
      </w:r>
      <w:r w:rsidRPr="00C838B7">
        <w:rPr>
          <w:b/>
          <w:i/>
          <w:spacing w:val="5"/>
        </w:rPr>
        <w:t>e</w:t>
      </w:r>
      <w:r w:rsidRPr="00C838B7">
        <w:rPr>
          <w:b/>
          <w:i/>
          <w:spacing w:val="3"/>
        </w:rPr>
        <w:t>s</w:t>
      </w:r>
      <w:r w:rsidRPr="00C838B7">
        <w:rPr>
          <w:i/>
        </w:rPr>
        <w:t>:</w:t>
      </w:r>
    </w:p>
    <w:p w14:paraId="4E7637BD" w14:textId="77777777" w:rsidR="004E3972" w:rsidRPr="00C838B7" w:rsidRDefault="00C838B7">
      <w:pPr>
        <w:spacing w:before="31" w:line="270" w:lineRule="auto"/>
        <w:ind w:left="194" w:right="1023"/>
      </w:pPr>
      <w:r w:rsidRPr="00C838B7">
        <w:pict w14:anchorId="02AF06BB">
          <v:group id="_x0000_s1034" style="position:absolute;left:0;text-align:left;margin-left:214.25pt;margin-top:.95pt;width:9.1pt;height:194.2pt;z-index:-251659776;mso-position-horizontal-relative:page" coordorigin="4285,19" coordsize="182,388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9" type="#_x0000_t75" style="position:absolute;left:4285;top:19;width:182;height:245">
              <v:imagedata r:id="rId5" o:title=""/>
            </v:shape>
            <v:shape id="_x0000_s1048" type="#_x0000_t75" style="position:absolute;left:4285;top:278;width:182;height:245">
              <v:imagedata r:id="rId5" o:title=""/>
            </v:shape>
            <v:shape id="_x0000_s1047" type="#_x0000_t75" style="position:absolute;left:4285;top:537;width:182;height:245">
              <v:imagedata r:id="rId5" o:title=""/>
            </v:shape>
            <v:shape id="_x0000_s1046" type="#_x0000_t75" style="position:absolute;left:4285;top:799;width:182;height:245">
              <v:imagedata r:id="rId5" o:title=""/>
            </v:shape>
            <v:shape id="_x0000_s1045" type="#_x0000_t75" style="position:absolute;left:4285;top:1058;width:182;height:245">
              <v:imagedata r:id="rId5" o:title=""/>
            </v:shape>
            <v:shape id="_x0000_s1044" type="#_x0000_t75" style="position:absolute;left:4285;top:1317;width:182;height:245">
              <v:imagedata r:id="rId5" o:title=""/>
            </v:shape>
            <v:shape id="_x0000_s1043" type="#_x0000_t75" style="position:absolute;left:4285;top:1579;width:182;height:245">
              <v:imagedata r:id="rId5" o:title=""/>
            </v:shape>
            <v:shape id="_x0000_s1042" type="#_x0000_t75" style="position:absolute;left:4285;top:1838;width:182;height:245">
              <v:imagedata r:id="rId5" o:title=""/>
            </v:shape>
            <v:shape id="_x0000_s1041" type="#_x0000_t75" style="position:absolute;left:4285;top:2097;width:182;height:245">
              <v:imagedata r:id="rId5" o:title=""/>
            </v:shape>
            <v:shape id="_x0000_s1040" type="#_x0000_t75" style="position:absolute;left:4285;top:2359;width:182;height:245">
              <v:imagedata r:id="rId5" o:title=""/>
            </v:shape>
            <v:shape id="_x0000_s1039" type="#_x0000_t75" style="position:absolute;left:4285;top:2618;width:182;height:245">
              <v:imagedata r:id="rId5" o:title=""/>
            </v:shape>
            <v:shape id="_x0000_s1038" type="#_x0000_t75" style="position:absolute;left:4285;top:2877;width:182;height:245">
              <v:imagedata r:id="rId5" o:title=""/>
            </v:shape>
            <v:shape id="_x0000_s1037" type="#_x0000_t75" style="position:absolute;left:4285;top:3139;width:182;height:245">
              <v:imagedata r:id="rId5" o:title=""/>
            </v:shape>
            <v:shape id="_x0000_s1036" type="#_x0000_t75" style="position:absolute;left:4285;top:3398;width:182;height:245">
              <v:imagedata r:id="rId5" o:title=""/>
            </v:shape>
            <v:shape id="_x0000_s1035" type="#_x0000_t75" style="position:absolute;left:4285;top:3657;width:182;height:245">
              <v:imagedata r:id="rId5" o:title=""/>
            </v:shape>
            <w10:wrap anchorx="page"/>
          </v:group>
        </w:pict>
      </w:r>
      <w:r w:rsidRPr="00C838B7">
        <w:rPr>
          <w:spacing w:val="3"/>
        </w:rPr>
        <w:t>In</w:t>
      </w:r>
      <w:r w:rsidRPr="00C838B7">
        <w:rPr>
          <w:spacing w:val="2"/>
        </w:rPr>
        <w:t>st</w:t>
      </w:r>
      <w:r w:rsidRPr="00C838B7">
        <w:rPr>
          <w:spacing w:val="5"/>
        </w:rPr>
        <w:t>a</w:t>
      </w:r>
      <w:r w:rsidRPr="00C838B7">
        <w:rPr>
          <w:spacing w:val="2"/>
        </w:rPr>
        <w:t>l</w:t>
      </w:r>
      <w:r w:rsidRPr="00C838B7">
        <w:rPr>
          <w:spacing w:val="4"/>
        </w:rPr>
        <w:t>l</w:t>
      </w:r>
      <w:r w:rsidRPr="00C838B7">
        <w:rPr>
          <w:spacing w:val="3"/>
        </w:rPr>
        <w:t>a</w:t>
      </w:r>
      <w:r w:rsidRPr="00C838B7">
        <w:rPr>
          <w:spacing w:val="2"/>
        </w:rPr>
        <w:t>ti</w:t>
      </w:r>
      <w:r w:rsidRPr="00C838B7">
        <w:rPr>
          <w:spacing w:val="6"/>
        </w:rPr>
        <w:t>o</w:t>
      </w:r>
      <w:r w:rsidRPr="00C838B7">
        <w:t>n</w:t>
      </w:r>
      <w:r w:rsidRPr="00C838B7">
        <w:rPr>
          <w:spacing w:val="-3"/>
        </w:rPr>
        <w:t xml:space="preserve"> </w:t>
      </w:r>
      <w:r w:rsidRPr="00C838B7">
        <w:rPr>
          <w:spacing w:val="3"/>
        </w:rPr>
        <w:t>a</w:t>
      </w:r>
      <w:r w:rsidRPr="00C838B7">
        <w:rPr>
          <w:spacing w:val="1"/>
        </w:rPr>
        <w:t>n</w:t>
      </w:r>
      <w:r w:rsidRPr="00C838B7">
        <w:t>d</w:t>
      </w:r>
      <w:r w:rsidRPr="00C838B7">
        <w:rPr>
          <w:spacing w:val="8"/>
        </w:rPr>
        <w:t xml:space="preserve"> </w:t>
      </w:r>
      <w:r w:rsidRPr="00C838B7">
        <w:rPr>
          <w:spacing w:val="1"/>
        </w:rPr>
        <w:t>m</w:t>
      </w:r>
      <w:r w:rsidRPr="00C838B7">
        <w:rPr>
          <w:spacing w:val="3"/>
        </w:rPr>
        <w:t>a</w:t>
      </w:r>
      <w:r w:rsidRPr="00C838B7">
        <w:rPr>
          <w:spacing w:val="4"/>
        </w:rPr>
        <w:t>i</w:t>
      </w:r>
      <w:r w:rsidRPr="00C838B7">
        <w:rPr>
          <w:spacing w:val="1"/>
        </w:rPr>
        <w:t>n</w:t>
      </w:r>
      <w:r w:rsidRPr="00C838B7">
        <w:rPr>
          <w:spacing w:val="4"/>
        </w:rPr>
        <w:t>t</w:t>
      </w:r>
      <w:r w:rsidRPr="00C838B7">
        <w:rPr>
          <w:spacing w:val="5"/>
        </w:rPr>
        <w:t>e</w:t>
      </w:r>
      <w:r w:rsidRPr="00C838B7">
        <w:rPr>
          <w:spacing w:val="1"/>
        </w:rPr>
        <w:t>n</w:t>
      </w:r>
      <w:r w:rsidRPr="00C838B7">
        <w:rPr>
          <w:spacing w:val="5"/>
        </w:rPr>
        <w:t>a</w:t>
      </w:r>
      <w:r w:rsidRPr="00C838B7">
        <w:rPr>
          <w:spacing w:val="3"/>
        </w:rPr>
        <w:t>nc</w:t>
      </w:r>
      <w:r w:rsidRPr="00C838B7">
        <w:t>e</w:t>
      </w:r>
      <w:r w:rsidRPr="00C838B7">
        <w:rPr>
          <w:spacing w:val="-5"/>
        </w:rPr>
        <w:t xml:space="preserve"> </w:t>
      </w:r>
      <w:r w:rsidRPr="00C838B7">
        <w:rPr>
          <w:spacing w:val="3"/>
        </w:rPr>
        <w:t>o</w:t>
      </w:r>
      <w:r w:rsidRPr="00C838B7">
        <w:t>f</w:t>
      </w:r>
      <w:r w:rsidRPr="00C838B7">
        <w:rPr>
          <w:spacing w:val="4"/>
        </w:rPr>
        <w:t xml:space="preserve"> </w:t>
      </w:r>
      <w:r w:rsidRPr="00C838B7">
        <w:rPr>
          <w:spacing w:val="3"/>
        </w:rPr>
        <w:t>d</w:t>
      </w:r>
      <w:r w:rsidRPr="00C838B7">
        <w:rPr>
          <w:spacing w:val="6"/>
        </w:rPr>
        <w:t>o</w:t>
      </w:r>
      <w:r w:rsidRPr="00C838B7">
        <w:rPr>
          <w:spacing w:val="1"/>
        </w:rPr>
        <w:t>m</w:t>
      </w:r>
      <w:r w:rsidRPr="00C838B7">
        <w:rPr>
          <w:spacing w:val="10"/>
        </w:rPr>
        <w:t>e</w:t>
      </w:r>
      <w:r w:rsidRPr="00C838B7">
        <w:rPr>
          <w:spacing w:val="4"/>
        </w:rPr>
        <w:t>s</w:t>
      </w:r>
      <w:r w:rsidRPr="00C838B7">
        <w:rPr>
          <w:spacing w:val="2"/>
        </w:rPr>
        <w:t>ti</w:t>
      </w:r>
      <w:r w:rsidRPr="00C838B7">
        <w:t>c</w:t>
      </w:r>
      <w:r w:rsidRPr="00C838B7">
        <w:rPr>
          <w:spacing w:val="1"/>
        </w:rPr>
        <w:t xml:space="preserve"> h</w:t>
      </w:r>
      <w:r w:rsidRPr="00C838B7">
        <w:rPr>
          <w:spacing w:val="6"/>
        </w:rPr>
        <w:t>o</w:t>
      </w:r>
      <w:r w:rsidRPr="00C838B7">
        <w:t>t</w:t>
      </w:r>
      <w:r w:rsidRPr="00C838B7">
        <w:rPr>
          <w:spacing w:val="2"/>
        </w:rPr>
        <w:t xml:space="preserve"> </w:t>
      </w:r>
      <w:r w:rsidRPr="00C838B7">
        <w:rPr>
          <w:spacing w:val="5"/>
        </w:rPr>
        <w:t>a</w:t>
      </w:r>
      <w:r w:rsidRPr="00C838B7">
        <w:rPr>
          <w:spacing w:val="1"/>
        </w:rPr>
        <w:t>n</w:t>
      </w:r>
      <w:r w:rsidRPr="00C838B7">
        <w:t>d</w:t>
      </w:r>
      <w:r w:rsidRPr="00C838B7">
        <w:rPr>
          <w:spacing w:val="3"/>
        </w:rPr>
        <w:t xml:space="preserve"> c</w:t>
      </w:r>
      <w:r w:rsidRPr="00C838B7">
        <w:rPr>
          <w:spacing w:val="6"/>
        </w:rPr>
        <w:t>o</w:t>
      </w:r>
      <w:r w:rsidRPr="00C838B7">
        <w:rPr>
          <w:spacing w:val="2"/>
        </w:rPr>
        <w:t>l</w:t>
      </w:r>
      <w:r w:rsidRPr="00C838B7">
        <w:t>d</w:t>
      </w:r>
      <w:r w:rsidRPr="00C838B7">
        <w:rPr>
          <w:spacing w:val="5"/>
        </w:rPr>
        <w:t xml:space="preserve"> </w:t>
      </w:r>
      <w:r w:rsidRPr="00C838B7">
        <w:t>w</w:t>
      </w:r>
      <w:r w:rsidRPr="00C838B7">
        <w:rPr>
          <w:spacing w:val="5"/>
        </w:rPr>
        <w:t>a</w:t>
      </w:r>
      <w:r w:rsidRPr="00C838B7">
        <w:rPr>
          <w:spacing w:val="2"/>
        </w:rPr>
        <w:t>t</w:t>
      </w:r>
      <w:r w:rsidRPr="00C838B7">
        <w:rPr>
          <w:spacing w:val="3"/>
        </w:rPr>
        <w:t>e</w:t>
      </w:r>
      <w:r w:rsidRPr="00C838B7">
        <w:t>r</w:t>
      </w:r>
      <w:r w:rsidRPr="00C838B7">
        <w:rPr>
          <w:spacing w:val="4"/>
        </w:rPr>
        <w:t xml:space="preserve"> s</w:t>
      </w:r>
      <w:r w:rsidRPr="00C838B7">
        <w:rPr>
          <w:spacing w:val="1"/>
        </w:rPr>
        <w:t>y</w:t>
      </w:r>
      <w:r w:rsidRPr="00C838B7">
        <w:rPr>
          <w:spacing w:val="4"/>
        </w:rPr>
        <w:t>s</w:t>
      </w:r>
      <w:r w:rsidRPr="00C838B7">
        <w:rPr>
          <w:spacing w:val="2"/>
        </w:rPr>
        <w:t>t</w:t>
      </w:r>
      <w:r w:rsidRPr="00C838B7">
        <w:rPr>
          <w:spacing w:val="5"/>
        </w:rPr>
        <w:t>e</w:t>
      </w:r>
      <w:r w:rsidRPr="00C838B7">
        <w:rPr>
          <w:spacing w:val="1"/>
        </w:rPr>
        <w:t>m</w:t>
      </w:r>
      <w:r w:rsidRPr="00C838B7">
        <w:rPr>
          <w:spacing w:val="4"/>
        </w:rPr>
        <w:t>s</w:t>
      </w:r>
      <w:r w:rsidRPr="00C838B7">
        <w:t xml:space="preserve">. </w:t>
      </w:r>
      <w:r w:rsidRPr="00C838B7">
        <w:rPr>
          <w:spacing w:val="2"/>
        </w:rPr>
        <w:t>F</w:t>
      </w:r>
      <w:r w:rsidRPr="00C838B7">
        <w:rPr>
          <w:spacing w:val="4"/>
        </w:rPr>
        <w:t>i</w:t>
      </w:r>
      <w:r w:rsidRPr="00C838B7">
        <w:rPr>
          <w:spacing w:val="1"/>
        </w:rPr>
        <w:t>n</w:t>
      </w:r>
      <w:r w:rsidRPr="00C838B7">
        <w:rPr>
          <w:spacing w:val="3"/>
        </w:rPr>
        <w:t>d</w:t>
      </w:r>
      <w:r w:rsidRPr="00C838B7">
        <w:rPr>
          <w:spacing w:val="4"/>
        </w:rPr>
        <w:t>i</w:t>
      </w:r>
      <w:r w:rsidRPr="00C838B7">
        <w:rPr>
          <w:spacing w:val="3"/>
        </w:rPr>
        <w:t>n</w:t>
      </w:r>
      <w:r w:rsidRPr="00C838B7">
        <w:t xml:space="preserve">g </w:t>
      </w:r>
      <w:r w:rsidRPr="00C838B7">
        <w:rPr>
          <w:spacing w:val="4"/>
        </w:rPr>
        <w:t>t</w:t>
      </w:r>
      <w:r w:rsidRPr="00C838B7">
        <w:rPr>
          <w:spacing w:val="1"/>
        </w:rPr>
        <w:t>h</w:t>
      </w:r>
      <w:r w:rsidRPr="00C838B7">
        <w:t>e</w:t>
      </w:r>
      <w:r w:rsidRPr="00C838B7">
        <w:rPr>
          <w:spacing w:val="3"/>
        </w:rPr>
        <w:t xml:space="preserve"> r</w:t>
      </w:r>
      <w:r w:rsidRPr="00C838B7">
        <w:rPr>
          <w:spacing w:val="6"/>
        </w:rPr>
        <w:t>o</w:t>
      </w:r>
      <w:r w:rsidRPr="00C838B7">
        <w:rPr>
          <w:spacing w:val="1"/>
        </w:rPr>
        <w:t>u</w:t>
      </w:r>
      <w:r w:rsidRPr="00C838B7">
        <w:rPr>
          <w:spacing w:val="4"/>
        </w:rPr>
        <w:t>t</w:t>
      </w:r>
      <w:r w:rsidRPr="00C838B7">
        <w:t>e</w:t>
      </w:r>
      <w:r w:rsidRPr="00C838B7">
        <w:rPr>
          <w:spacing w:val="1"/>
        </w:rPr>
        <w:t xml:space="preserve"> </w:t>
      </w:r>
      <w:r w:rsidRPr="00C838B7">
        <w:rPr>
          <w:spacing w:val="3"/>
        </w:rPr>
        <w:t>c</w:t>
      </w:r>
      <w:r w:rsidRPr="00C838B7">
        <w:rPr>
          <w:spacing w:val="5"/>
        </w:rPr>
        <w:t>a</w:t>
      </w:r>
      <w:r w:rsidRPr="00C838B7">
        <w:rPr>
          <w:spacing w:val="3"/>
        </w:rPr>
        <w:t>u</w:t>
      </w:r>
      <w:r w:rsidRPr="00C838B7">
        <w:rPr>
          <w:spacing w:val="2"/>
        </w:rPr>
        <w:t>s</w:t>
      </w:r>
      <w:r w:rsidRPr="00C838B7">
        <w:t>e</w:t>
      </w:r>
      <w:r w:rsidRPr="00C838B7">
        <w:rPr>
          <w:spacing w:val="1"/>
        </w:rPr>
        <w:t xml:space="preserve"> </w:t>
      </w:r>
      <w:r w:rsidRPr="00C838B7">
        <w:rPr>
          <w:spacing w:val="6"/>
        </w:rPr>
        <w:t>o</w:t>
      </w:r>
      <w:r w:rsidRPr="00C838B7">
        <w:t>f</w:t>
      </w:r>
      <w:r w:rsidRPr="00C838B7">
        <w:rPr>
          <w:spacing w:val="4"/>
        </w:rPr>
        <w:t xml:space="preserve"> </w:t>
      </w:r>
      <w:r w:rsidRPr="00C838B7">
        <w:t>a</w:t>
      </w:r>
      <w:r w:rsidRPr="00C838B7">
        <w:rPr>
          <w:spacing w:val="7"/>
        </w:rPr>
        <w:t xml:space="preserve"> </w:t>
      </w:r>
      <w:r w:rsidRPr="00C838B7">
        <w:t>w</w:t>
      </w:r>
      <w:r w:rsidRPr="00C838B7">
        <w:rPr>
          <w:spacing w:val="3"/>
        </w:rPr>
        <w:t>e</w:t>
      </w:r>
      <w:r w:rsidRPr="00C838B7">
        <w:t>t</w:t>
      </w:r>
      <w:r w:rsidRPr="00C838B7">
        <w:rPr>
          <w:spacing w:val="2"/>
        </w:rPr>
        <w:t xml:space="preserve"> </w:t>
      </w:r>
      <w:r w:rsidRPr="00C838B7">
        <w:rPr>
          <w:spacing w:val="6"/>
        </w:rPr>
        <w:t>p</w:t>
      </w:r>
      <w:r w:rsidRPr="00C838B7">
        <w:rPr>
          <w:spacing w:val="4"/>
        </w:rPr>
        <w:t>l</w:t>
      </w:r>
      <w:r w:rsidRPr="00C838B7">
        <w:rPr>
          <w:spacing w:val="3"/>
        </w:rPr>
        <w:t>u</w:t>
      </w:r>
      <w:r w:rsidRPr="00C838B7">
        <w:rPr>
          <w:spacing w:val="1"/>
        </w:rPr>
        <w:t>m</w:t>
      </w:r>
      <w:r w:rsidRPr="00C838B7">
        <w:rPr>
          <w:spacing w:val="3"/>
        </w:rPr>
        <w:t>b</w:t>
      </w:r>
      <w:r w:rsidRPr="00C838B7">
        <w:rPr>
          <w:spacing w:val="4"/>
        </w:rPr>
        <w:t>i</w:t>
      </w:r>
      <w:r w:rsidRPr="00C838B7">
        <w:rPr>
          <w:spacing w:val="3"/>
        </w:rPr>
        <w:t>n</w:t>
      </w:r>
      <w:r w:rsidRPr="00C838B7">
        <w:t>g</w:t>
      </w:r>
      <w:r w:rsidRPr="00C838B7">
        <w:rPr>
          <w:spacing w:val="-4"/>
        </w:rPr>
        <w:t xml:space="preserve"> </w:t>
      </w:r>
      <w:r w:rsidRPr="00C838B7">
        <w:rPr>
          <w:spacing w:val="3"/>
        </w:rPr>
        <w:t>prob</w:t>
      </w:r>
      <w:r w:rsidRPr="00C838B7">
        <w:rPr>
          <w:spacing w:val="2"/>
        </w:rPr>
        <w:t>l</w:t>
      </w:r>
      <w:r w:rsidRPr="00C838B7">
        <w:rPr>
          <w:spacing w:val="7"/>
        </w:rPr>
        <w:t>e</w:t>
      </w:r>
      <w:r w:rsidRPr="00C838B7">
        <w:t>m</w:t>
      </w:r>
      <w:r w:rsidRPr="00C838B7">
        <w:rPr>
          <w:spacing w:val="-4"/>
        </w:rPr>
        <w:t xml:space="preserve"> </w:t>
      </w:r>
      <w:r w:rsidRPr="00C838B7">
        <w:rPr>
          <w:spacing w:val="5"/>
        </w:rPr>
        <w:t>a</w:t>
      </w:r>
      <w:r w:rsidRPr="00C838B7">
        <w:rPr>
          <w:spacing w:val="1"/>
        </w:rPr>
        <w:t>n</w:t>
      </w:r>
      <w:r w:rsidRPr="00C838B7">
        <w:t>d</w:t>
      </w:r>
      <w:r w:rsidRPr="00C838B7">
        <w:rPr>
          <w:spacing w:val="5"/>
        </w:rPr>
        <w:t xml:space="preserve"> </w:t>
      </w:r>
      <w:r w:rsidRPr="00C838B7">
        <w:rPr>
          <w:spacing w:val="1"/>
        </w:rPr>
        <w:t>f</w:t>
      </w:r>
      <w:r w:rsidRPr="00C838B7">
        <w:rPr>
          <w:spacing w:val="4"/>
        </w:rPr>
        <w:t>i</w:t>
      </w:r>
      <w:r w:rsidRPr="00C838B7">
        <w:rPr>
          <w:spacing w:val="3"/>
        </w:rPr>
        <w:t>x</w:t>
      </w:r>
      <w:r w:rsidRPr="00C838B7">
        <w:rPr>
          <w:spacing w:val="4"/>
        </w:rPr>
        <w:t>i</w:t>
      </w:r>
      <w:r w:rsidRPr="00C838B7">
        <w:rPr>
          <w:spacing w:val="3"/>
        </w:rPr>
        <w:t>n</w:t>
      </w:r>
      <w:r w:rsidRPr="00C838B7">
        <w:t>g</w:t>
      </w:r>
      <w:r w:rsidRPr="00C838B7">
        <w:rPr>
          <w:spacing w:val="-1"/>
        </w:rPr>
        <w:t xml:space="preserve"> </w:t>
      </w:r>
      <w:r w:rsidRPr="00C838B7">
        <w:rPr>
          <w:spacing w:val="2"/>
        </w:rPr>
        <w:t>i</w:t>
      </w:r>
      <w:r w:rsidRPr="00C838B7">
        <w:rPr>
          <w:spacing w:val="4"/>
        </w:rPr>
        <w:t>t</w:t>
      </w:r>
      <w:r w:rsidRPr="00C838B7">
        <w:t>.</w:t>
      </w:r>
    </w:p>
    <w:p w14:paraId="28452554" w14:textId="77777777" w:rsidR="004E3972" w:rsidRPr="00C838B7" w:rsidRDefault="00C838B7">
      <w:pPr>
        <w:spacing w:before="1" w:line="272" w:lineRule="auto"/>
        <w:ind w:left="192" w:right="450" w:firstLine="2"/>
      </w:pPr>
      <w:r w:rsidRPr="00C838B7">
        <w:rPr>
          <w:spacing w:val="4"/>
        </w:rPr>
        <w:t>P</w:t>
      </w:r>
      <w:r w:rsidRPr="00C838B7">
        <w:rPr>
          <w:spacing w:val="3"/>
        </w:rPr>
        <w:t>repar</w:t>
      </w:r>
      <w:r w:rsidRPr="00C838B7">
        <w:rPr>
          <w:spacing w:val="4"/>
        </w:rPr>
        <w:t>i</w:t>
      </w:r>
      <w:r w:rsidRPr="00C838B7">
        <w:rPr>
          <w:spacing w:val="1"/>
        </w:rPr>
        <w:t>n</w:t>
      </w:r>
      <w:r w:rsidRPr="00C838B7">
        <w:t>g w</w:t>
      </w:r>
      <w:r w:rsidRPr="00C838B7">
        <w:rPr>
          <w:spacing w:val="3"/>
        </w:rPr>
        <w:t>r</w:t>
      </w:r>
      <w:r w:rsidRPr="00C838B7">
        <w:rPr>
          <w:spacing w:val="4"/>
        </w:rPr>
        <w:t>i</w:t>
      </w:r>
      <w:r w:rsidRPr="00C838B7">
        <w:rPr>
          <w:spacing w:val="2"/>
        </w:rPr>
        <w:t>tt</w:t>
      </w:r>
      <w:r w:rsidRPr="00C838B7">
        <w:rPr>
          <w:spacing w:val="5"/>
        </w:rPr>
        <w:t>e</w:t>
      </w:r>
      <w:r w:rsidRPr="00C838B7">
        <w:t>n</w:t>
      </w:r>
      <w:r w:rsidRPr="00C838B7">
        <w:rPr>
          <w:spacing w:val="2"/>
        </w:rPr>
        <w:t xml:space="preserve"> </w:t>
      </w:r>
      <w:r w:rsidRPr="00C838B7">
        <w:t>w</w:t>
      </w:r>
      <w:r w:rsidRPr="00C838B7">
        <w:rPr>
          <w:spacing w:val="4"/>
        </w:rPr>
        <w:t>o</w:t>
      </w:r>
      <w:r w:rsidRPr="00C838B7">
        <w:rPr>
          <w:spacing w:val="5"/>
        </w:rPr>
        <w:t>r</w:t>
      </w:r>
      <w:r w:rsidRPr="00C838B7">
        <w:t xml:space="preserve">k </w:t>
      </w:r>
      <w:r w:rsidRPr="00C838B7">
        <w:rPr>
          <w:spacing w:val="3"/>
        </w:rPr>
        <w:t>c</w:t>
      </w:r>
      <w:r w:rsidRPr="00C838B7">
        <w:rPr>
          <w:spacing w:val="6"/>
        </w:rPr>
        <w:t>o</w:t>
      </w:r>
      <w:r w:rsidRPr="00C838B7">
        <w:rPr>
          <w:spacing w:val="4"/>
        </w:rPr>
        <w:t>s</w:t>
      </w:r>
      <w:r w:rsidRPr="00C838B7">
        <w:t>t</w:t>
      </w:r>
      <w:r w:rsidRPr="00C838B7">
        <w:rPr>
          <w:spacing w:val="2"/>
        </w:rPr>
        <w:t xml:space="preserve"> </w:t>
      </w:r>
      <w:r w:rsidRPr="00C838B7">
        <w:rPr>
          <w:spacing w:val="3"/>
        </w:rPr>
        <w:t>e</w:t>
      </w:r>
      <w:r w:rsidRPr="00C838B7">
        <w:rPr>
          <w:spacing w:val="4"/>
        </w:rPr>
        <w:t>s</w:t>
      </w:r>
      <w:r w:rsidRPr="00C838B7">
        <w:rPr>
          <w:spacing w:val="2"/>
        </w:rPr>
        <w:t>t</w:t>
      </w:r>
      <w:r w:rsidRPr="00C838B7">
        <w:rPr>
          <w:spacing w:val="4"/>
        </w:rPr>
        <w:t>i</w:t>
      </w:r>
      <w:r w:rsidRPr="00C838B7">
        <w:rPr>
          <w:spacing w:val="1"/>
        </w:rPr>
        <w:t>m</w:t>
      </w:r>
      <w:r w:rsidRPr="00C838B7">
        <w:rPr>
          <w:spacing w:val="5"/>
        </w:rPr>
        <w:t>a</w:t>
      </w:r>
      <w:r w:rsidRPr="00C838B7">
        <w:rPr>
          <w:spacing w:val="2"/>
        </w:rPr>
        <w:t>t</w:t>
      </w:r>
      <w:r w:rsidRPr="00C838B7">
        <w:rPr>
          <w:spacing w:val="5"/>
        </w:rPr>
        <w:t>e</w:t>
      </w:r>
      <w:r w:rsidRPr="00C838B7">
        <w:t>s</w:t>
      </w:r>
      <w:r w:rsidRPr="00C838B7">
        <w:rPr>
          <w:spacing w:val="-3"/>
        </w:rPr>
        <w:t xml:space="preserve"> </w:t>
      </w:r>
      <w:r w:rsidRPr="00C838B7">
        <w:rPr>
          <w:spacing w:val="5"/>
        </w:rPr>
        <w:t>a</w:t>
      </w:r>
      <w:r w:rsidRPr="00C838B7">
        <w:rPr>
          <w:spacing w:val="1"/>
        </w:rPr>
        <w:t>n</w:t>
      </w:r>
      <w:r w:rsidRPr="00C838B7">
        <w:t>d</w:t>
      </w:r>
      <w:r w:rsidRPr="00C838B7">
        <w:rPr>
          <w:spacing w:val="5"/>
        </w:rPr>
        <w:t xml:space="preserve"> </w:t>
      </w:r>
      <w:r w:rsidRPr="00C838B7">
        <w:rPr>
          <w:spacing w:val="1"/>
        </w:rPr>
        <w:t>n</w:t>
      </w:r>
      <w:r w:rsidRPr="00C838B7">
        <w:rPr>
          <w:spacing w:val="5"/>
        </w:rPr>
        <w:t>e</w:t>
      </w:r>
      <w:r w:rsidRPr="00C838B7">
        <w:rPr>
          <w:spacing w:val="1"/>
        </w:rPr>
        <w:t>g</w:t>
      </w:r>
      <w:r w:rsidRPr="00C838B7">
        <w:rPr>
          <w:spacing w:val="6"/>
        </w:rPr>
        <w:t>o</w:t>
      </w:r>
      <w:r w:rsidRPr="00C838B7">
        <w:rPr>
          <w:spacing w:val="2"/>
        </w:rPr>
        <w:t>ti</w:t>
      </w:r>
      <w:r w:rsidRPr="00C838B7">
        <w:rPr>
          <w:spacing w:val="5"/>
        </w:rPr>
        <w:t>a</w:t>
      </w:r>
      <w:r w:rsidRPr="00C838B7">
        <w:rPr>
          <w:spacing w:val="2"/>
        </w:rPr>
        <w:t>t</w:t>
      </w:r>
      <w:r w:rsidRPr="00C838B7">
        <w:rPr>
          <w:spacing w:val="4"/>
        </w:rPr>
        <w:t>i</w:t>
      </w:r>
      <w:r w:rsidRPr="00C838B7">
        <w:rPr>
          <w:spacing w:val="3"/>
        </w:rPr>
        <w:t>n</w:t>
      </w:r>
      <w:r w:rsidRPr="00C838B7">
        <w:t>g</w:t>
      </w:r>
      <w:r w:rsidRPr="00C838B7">
        <w:rPr>
          <w:spacing w:val="-5"/>
        </w:rPr>
        <w:t xml:space="preserve"> </w:t>
      </w:r>
      <w:r w:rsidRPr="00C838B7">
        <w:rPr>
          <w:spacing w:val="5"/>
        </w:rPr>
        <w:t>c</w:t>
      </w:r>
      <w:r w:rsidRPr="00C838B7">
        <w:rPr>
          <w:spacing w:val="3"/>
        </w:rPr>
        <w:t>o</w:t>
      </w:r>
      <w:r w:rsidRPr="00C838B7">
        <w:rPr>
          <w:spacing w:val="1"/>
        </w:rPr>
        <w:t>n</w:t>
      </w:r>
      <w:r w:rsidRPr="00C838B7">
        <w:rPr>
          <w:spacing w:val="2"/>
        </w:rPr>
        <w:t>t</w:t>
      </w:r>
      <w:r w:rsidRPr="00C838B7">
        <w:rPr>
          <w:spacing w:val="3"/>
        </w:rPr>
        <w:t>r</w:t>
      </w:r>
      <w:r w:rsidRPr="00C838B7">
        <w:rPr>
          <w:spacing w:val="5"/>
        </w:rPr>
        <w:t>a</w:t>
      </w:r>
      <w:r w:rsidRPr="00C838B7">
        <w:rPr>
          <w:spacing w:val="3"/>
        </w:rPr>
        <w:t>c</w:t>
      </w:r>
      <w:r w:rsidRPr="00C838B7">
        <w:rPr>
          <w:spacing w:val="4"/>
        </w:rPr>
        <w:t>t</w:t>
      </w:r>
      <w:r w:rsidRPr="00C838B7">
        <w:t>s w</w:t>
      </w:r>
      <w:r w:rsidRPr="00C838B7">
        <w:rPr>
          <w:spacing w:val="5"/>
        </w:rPr>
        <w:t>i</w:t>
      </w:r>
      <w:r w:rsidRPr="00C838B7">
        <w:rPr>
          <w:spacing w:val="4"/>
        </w:rPr>
        <w:t>t</w:t>
      </w:r>
      <w:r w:rsidRPr="00C838B7">
        <w:t xml:space="preserve">h </w:t>
      </w:r>
      <w:r w:rsidRPr="00C838B7">
        <w:rPr>
          <w:spacing w:val="5"/>
        </w:rPr>
        <w:t>c</w:t>
      </w:r>
      <w:r w:rsidRPr="00C838B7">
        <w:rPr>
          <w:spacing w:val="2"/>
        </w:rPr>
        <w:t>li</w:t>
      </w:r>
      <w:r w:rsidRPr="00C838B7">
        <w:rPr>
          <w:spacing w:val="5"/>
        </w:rPr>
        <w:t>e</w:t>
      </w:r>
      <w:r w:rsidRPr="00C838B7">
        <w:rPr>
          <w:spacing w:val="3"/>
        </w:rPr>
        <w:t>n</w:t>
      </w:r>
      <w:r w:rsidRPr="00C838B7">
        <w:rPr>
          <w:spacing w:val="2"/>
        </w:rPr>
        <w:t>t</w:t>
      </w:r>
      <w:r w:rsidRPr="00C838B7">
        <w:rPr>
          <w:spacing w:val="4"/>
        </w:rPr>
        <w:t>s</w:t>
      </w:r>
      <w:r w:rsidRPr="00C838B7">
        <w:t>. S</w:t>
      </w:r>
      <w:r w:rsidRPr="00C838B7">
        <w:rPr>
          <w:spacing w:val="1"/>
        </w:rPr>
        <w:t>o</w:t>
      </w:r>
      <w:r w:rsidRPr="00C838B7">
        <w:t>l</w:t>
      </w:r>
      <w:r w:rsidRPr="00C838B7">
        <w:rPr>
          <w:spacing w:val="-1"/>
        </w:rPr>
        <w:t>v</w:t>
      </w:r>
      <w:r w:rsidRPr="00C838B7">
        <w:rPr>
          <w:spacing w:val="3"/>
        </w:rPr>
        <w:t>e</w:t>
      </w:r>
      <w:r w:rsidRPr="00C838B7">
        <w:rPr>
          <w:spacing w:val="-1"/>
        </w:rPr>
        <w:t>n</w:t>
      </w:r>
      <w:r w:rsidRPr="00C838B7">
        <w:t>t</w:t>
      </w:r>
      <w:r w:rsidRPr="00C838B7">
        <w:rPr>
          <w:spacing w:val="-4"/>
        </w:rPr>
        <w:t xml:space="preserve"> </w:t>
      </w:r>
      <w:r w:rsidRPr="00C838B7">
        <w:rPr>
          <w:spacing w:val="-2"/>
        </w:rPr>
        <w:t>w</w:t>
      </w:r>
      <w:r w:rsidRPr="00C838B7">
        <w:t>el</w:t>
      </w:r>
      <w:r w:rsidRPr="00C838B7">
        <w:rPr>
          <w:spacing w:val="1"/>
        </w:rPr>
        <w:t>d</w:t>
      </w:r>
      <w:r w:rsidRPr="00C838B7">
        <w:t>i</w:t>
      </w:r>
      <w:r w:rsidRPr="00C838B7">
        <w:rPr>
          <w:spacing w:val="1"/>
        </w:rPr>
        <w:t>n</w:t>
      </w:r>
      <w:r w:rsidRPr="00C838B7">
        <w:t>g</w:t>
      </w:r>
      <w:r w:rsidRPr="00C838B7">
        <w:rPr>
          <w:spacing w:val="-7"/>
        </w:rPr>
        <w:t xml:space="preserve"> </w:t>
      </w:r>
      <w:r w:rsidRPr="00C838B7">
        <w:rPr>
          <w:spacing w:val="1"/>
        </w:rPr>
        <w:t>o</w:t>
      </w:r>
      <w:r w:rsidRPr="00C838B7">
        <w:t>f</w:t>
      </w:r>
      <w:r w:rsidRPr="00C838B7">
        <w:rPr>
          <w:spacing w:val="-1"/>
        </w:rPr>
        <w:t xml:space="preserve"> </w:t>
      </w:r>
      <w:r w:rsidRPr="00C838B7">
        <w:rPr>
          <w:spacing w:val="-2"/>
        </w:rPr>
        <w:t>A</w:t>
      </w:r>
      <w:r w:rsidRPr="00C838B7">
        <w:rPr>
          <w:spacing w:val="1"/>
        </w:rPr>
        <w:t>B</w:t>
      </w:r>
      <w:r w:rsidRPr="00C838B7">
        <w:t>S</w:t>
      </w:r>
      <w:r w:rsidRPr="00C838B7">
        <w:rPr>
          <w:spacing w:val="-4"/>
        </w:rPr>
        <w:t xml:space="preserve"> </w:t>
      </w:r>
      <w:r w:rsidRPr="00C838B7">
        <w:rPr>
          <w:spacing w:val="3"/>
        </w:rPr>
        <w:t>a</w:t>
      </w:r>
      <w:r w:rsidRPr="00C838B7">
        <w:rPr>
          <w:spacing w:val="1"/>
        </w:rPr>
        <w:t>n</w:t>
      </w:r>
      <w:r w:rsidRPr="00C838B7">
        <w:t>d</w:t>
      </w:r>
      <w:r w:rsidRPr="00C838B7">
        <w:rPr>
          <w:spacing w:val="-2"/>
        </w:rPr>
        <w:t xml:space="preserve"> </w:t>
      </w:r>
      <w:r w:rsidRPr="00C838B7">
        <w:rPr>
          <w:spacing w:val="2"/>
        </w:rPr>
        <w:t>P</w:t>
      </w:r>
      <w:r w:rsidRPr="00C838B7">
        <w:t>VC</w:t>
      </w:r>
      <w:r w:rsidRPr="00C838B7">
        <w:rPr>
          <w:spacing w:val="-4"/>
        </w:rPr>
        <w:t xml:space="preserve"> </w:t>
      </w:r>
      <w:r w:rsidRPr="00C838B7">
        <w:rPr>
          <w:spacing w:val="1"/>
        </w:rPr>
        <w:t>p</w:t>
      </w:r>
      <w:r w:rsidRPr="00C838B7">
        <w:t>i</w:t>
      </w:r>
      <w:r w:rsidRPr="00C838B7">
        <w:rPr>
          <w:spacing w:val="1"/>
        </w:rPr>
        <w:t>p</w:t>
      </w:r>
      <w:r w:rsidRPr="00C838B7">
        <w:t>e</w:t>
      </w:r>
      <w:r w:rsidRPr="00C838B7">
        <w:rPr>
          <w:spacing w:val="-4"/>
        </w:rPr>
        <w:t>w</w:t>
      </w:r>
      <w:r w:rsidRPr="00C838B7">
        <w:rPr>
          <w:spacing w:val="1"/>
        </w:rPr>
        <w:t>or</w:t>
      </w:r>
      <w:r w:rsidRPr="00C838B7">
        <w:rPr>
          <w:spacing w:val="-1"/>
        </w:rPr>
        <w:t>k</w:t>
      </w:r>
      <w:r w:rsidRPr="00C838B7">
        <w:t>.</w:t>
      </w:r>
    </w:p>
    <w:p w14:paraId="7FB5CEEB" w14:textId="77777777" w:rsidR="004E3972" w:rsidRPr="00C838B7" w:rsidRDefault="00C838B7">
      <w:pPr>
        <w:spacing w:line="220" w:lineRule="exact"/>
        <w:ind w:left="194"/>
      </w:pPr>
      <w:r w:rsidRPr="00C838B7">
        <w:rPr>
          <w:spacing w:val="1"/>
        </w:rPr>
        <w:t>C</w:t>
      </w:r>
      <w:r w:rsidRPr="00C838B7">
        <w:rPr>
          <w:spacing w:val="6"/>
        </w:rPr>
        <w:t>o</w:t>
      </w:r>
      <w:r w:rsidRPr="00C838B7">
        <w:rPr>
          <w:spacing w:val="1"/>
        </w:rPr>
        <w:t>m</w:t>
      </w:r>
      <w:r w:rsidRPr="00C838B7">
        <w:rPr>
          <w:spacing w:val="3"/>
        </w:rPr>
        <w:t>p</w:t>
      </w:r>
      <w:r w:rsidRPr="00C838B7">
        <w:rPr>
          <w:spacing w:val="4"/>
        </w:rPr>
        <w:t>l</w:t>
      </w:r>
      <w:r w:rsidRPr="00C838B7">
        <w:rPr>
          <w:spacing w:val="3"/>
        </w:rPr>
        <w:t>e</w:t>
      </w:r>
      <w:r w:rsidRPr="00C838B7">
        <w:rPr>
          <w:spacing w:val="2"/>
        </w:rPr>
        <w:t>t</w:t>
      </w:r>
      <w:r w:rsidRPr="00C838B7">
        <w:rPr>
          <w:spacing w:val="4"/>
        </w:rPr>
        <w:t>i</w:t>
      </w:r>
      <w:r w:rsidRPr="00C838B7">
        <w:rPr>
          <w:spacing w:val="3"/>
        </w:rPr>
        <w:t>n</w:t>
      </w:r>
      <w:r w:rsidRPr="00C838B7">
        <w:t>g</w:t>
      </w:r>
      <w:r w:rsidRPr="00C838B7">
        <w:rPr>
          <w:spacing w:val="-3"/>
        </w:rPr>
        <w:t xml:space="preserve"> </w:t>
      </w:r>
      <w:r w:rsidRPr="00C838B7">
        <w:rPr>
          <w:spacing w:val="4"/>
        </w:rPr>
        <w:t>i</w:t>
      </w:r>
      <w:r w:rsidRPr="00C838B7">
        <w:rPr>
          <w:spacing w:val="1"/>
        </w:rPr>
        <w:t>n</w:t>
      </w:r>
      <w:r w:rsidRPr="00C838B7">
        <w:rPr>
          <w:spacing w:val="4"/>
        </w:rPr>
        <w:t>s</w:t>
      </w:r>
      <w:r w:rsidRPr="00C838B7">
        <w:rPr>
          <w:spacing w:val="2"/>
        </w:rPr>
        <w:t>t</w:t>
      </w:r>
      <w:r w:rsidRPr="00C838B7">
        <w:rPr>
          <w:spacing w:val="3"/>
        </w:rPr>
        <w:t>a</w:t>
      </w:r>
      <w:r w:rsidRPr="00C838B7">
        <w:rPr>
          <w:spacing w:val="4"/>
        </w:rPr>
        <w:t>l</w:t>
      </w:r>
      <w:r w:rsidRPr="00C838B7">
        <w:rPr>
          <w:spacing w:val="2"/>
        </w:rPr>
        <w:t>l</w:t>
      </w:r>
      <w:r w:rsidRPr="00C838B7">
        <w:rPr>
          <w:spacing w:val="3"/>
        </w:rPr>
        <w:t>a</w:t>
      </w:r>
      <w:r w:rsidRPr="00C838B7">
        <w:rPr>
          <w:spacing w:val="4"/>
        </w:rPr>
        <w:t>t</w:t>
      </w:r>
      <w:r w:rsidRPr="00C838B7">
        <w:rPr>
          <w:spacing w:val="2"/>
        </w:rPr>
        <w:t>i</w:t>
      </w:r>
      <w:r w:rsidRPr="00C838B7">
        <w:rPr>
          <w:spacing w:val="6"/>
        </w:rPr>
        <w:t>o</w:t>
      </w:r>
      <w:r w:rsidRPr="00C838B7">
        <w:t>n</w:t>
      </w:r>
      <w:r w:rsidRPr="00C838B7">
        <w:rPr>
          <w:spacing w:val="-5"/>
        </w:rPr>
        <w:t xml:space="preserve"> </w:t>
      </w:r>
      <w:r w:rsidRPr="00C838B7">
        <w:rPr>
          <w:spacing w:val="3"/>
        </w:rPr>
        <w:t>r</w:t>
      </w:r>
      <w:r w:rsidRPr="00C838B7">
        <w:rPr>
          <w:spacing w:val="5"/>
        </w:rPr>
        <w:t>e</w:t>
      </w:r>
      <w:r w:rsidRPr="00C838B7">
        <w:rPr>
          <w:spacing w:val="3"/>
        </w:rPr>
        <w:t>por</w:t>
      </w:r>
      <w:r w:rsidRPr="00C838B7">
        <w:rPr>
          <w:spacing w:val="2"/>
        </w:rPr>
        <w:t>ts</w:t>
      </w:r>
      <w:r w:rsidRPr="00C838B7">
        <w:t>,</w:t>
      </w:r>
      <w:r w:rsidRPr="00C838B7">
        <w:rPr>
          <w:spacing w:val="2"/>
        </w:rPr>
        <w:t xml:space="preserve"> s</w:t>
      </w:r>
      <w:r w:rsidRPr="00C838B7">
        <w:rPr>
          <w:spacing w:val="3"/>
        </w:rPr>
        <w:t>e</w:t>
      </w:r>
      <w:r w:rsidRPr="00C838B7">
        <w:rPr>
          <w:spacing w:val="5"/>
        </w:rPr>
        <w:t>r</w:t>
      </w:r>
      <w:r w:rsidRPr="00C838B7">
        <w:rPr>
          <w:spacing w:val="1"/>
        </w:rPr>
        <w:t>v</w:t>
      </w:r>
      <w:r w:rsidRPr="00C838B7">
        <w:rPr>
          <w:spacing w:val="4"/>
        </w:rPr>
        <w:t>i</w:t>
      </w:r>
      <w:r w:rsidRPr="00C838B7">
        <w:rPr>
          <w:spacing w:val="3"/>
        </w:rPr>
        <w:t>c</w:t>
      </w:r>
      <w:r w:rsidRPr="00C838B7">
        <w:t>e</w:t>
      </w:r>
      <w:r w:rsidRPr="00C838B7">
        <w:rPr>
          <w:spacing w:val="2"/>
        </w:rPr>
        <w:t xml:space="preserve"> </w:t>
      </w:r>
      <w:r w:rsidRPr="00C838B7">
        <w:rPr>
          <w:spacing w:val="4"/>
        </w:rPr>
        <w:t>s</w:t>
      </w:r>
      <w:r w:rsidRPr="00C838B7">
        <w:rPr>
          <w:spacing w:val="1"/>
        </w:rPr>
        <w:t>h</w:t>
      </w:r>
      <w:r w:rsidRPr="00C838B7">
        <w:rPr>
          <w:spacing w:val="3"/>
        </w:rPr>
        <w:t>ee</w:t>
      </w:r>
      <w:r w:rsidRPr="00C838B7">
        <w:rPr>
          <w:spacing w:val="4"/>
        </w:rPr>
        <w:t>t</w:t>
      </w:r>
      <w:r w:rsidRPr="00C838B7">
        <w:t>s</w:t>
      </w:r>
      <w:r w:rsidRPr="00C838B7">
        <w:rPr>
          <w:spacing w:val="-1"/>
        </w:rPr>
        <w:t xml:space="preserve"> </w:t>
      </w:r>
      <w:r w:rsidRPr="00C838B7">
        <w:rPr>
          <w:spacing w:val="5"/>
        </w:rPr>
        <w:t>a</w:t>
      </w:r>
      <w:r w:rsidRPr="00C838B7">
        <w:rPr>
          <w:spacing w:val="1"/>
        </w:rPr>
        <w:t>n</w:t>
      </w:r>
      <w:r w:rsidRPr="00C838B7">
        <w:t>d</w:t>
      </w:r>
      <w:r w:rsidRPr="00C838B7">
        <w:rPr>
          <w:spacing w:val="3"/>
        </w:rPr>
        <w:t xml:space="preserve"> </w:t>
      </w:r>
      <w:r w:rsidRPr="00C838B7">
        <w:rPr>
          <w:spacing w:val="6"/>
        </w:rPr>
        <w:t>o</w:t>
      </w:r>
      <w:r w:rsidRPr="00C838B7">
        <w:rPr>
          <w:spacing w:val="4"/>
        </w:rPr>
        <w:t>t</w:t>
      </w:r>
      <w:r w:rsidRPr="00C838B7">
        <w:rPr>
          <w:spacing w:val="1"/>
        </w:rPr>
        <w:t>h</w:t>
      </w:r>
      <w:r w:rsidRPr="00C838B7">
        <w:rPr>
          <w:spacing w:val="5"/>
        </w:rPr>
        <w:t>e</w:t>
      </w:r>
      <w:r w:rsidRPr="00C838B7">
        <w:t>r</w:t>
      </w:r>
      <w:r w:rsidRPr="00C838B7">
        <w:rPr>
          <w:spacing w:val="2"/>
        </w:rPr>
        <w:t xml:space="preserve"> </w:t>
      </w:r>
      <w:r w:rsidRPr="00C838B7">
        <w:rPr>
          <w:spacing w:val="3"/>
        </w:rPr>
        <w:t>a</w:t>
      </w:r>
      <w:r w:rsidRPr="00C838B7">
        <w:rPr>
          <w:spacing w:val="6"/>
        </w:rPr>
        <w:t>d</w:t>
      </w:r>
      <w:r w:rsidRPr="00C838B7">
        <w:rPr>
          <w:spacing w:val="1"/>
        </w:rPr>
        <w:t>m</w:t>
      </w:r>
      <w:r w:rsidRPr="00C838B7">
        <w:rPr>
          <w:spacing w:val="4"/>
        </w:rPr>
        <w:t>i</w:t>
      </w:r>
      <w:r w:rsidRPr="00C838B7">
        <w:rPr>
          <w:spacing w:val="1"/>
        </w:rPr>
        <w:t>n</w:t>
      </w:r>
      <w:r w:rsidRPr="00C838B7">
        <w:rPr>
          <w:spacing w:val="4"/>
        </w:rPr>
        <w:t>i</w:t>
      </w:r>
      <w:r w:rsidRPr="00C838B7">
        <w:rPr>
          <w:spacing w:val="2"/>
        </w:rPr>
        <w:t>st</w:t>
      </w:r>
      <w:r w:rsidRPr="00C838B7">
        <w:rPr>
          <w:spacing w:val="3"/>
        </w:rPr>
        <w:t>r</w:t>
      </w:r>
      <w:r w:rsidRPr="00C838B7">
        <w:rPr>
          <w:spacing w:val="5"/>
        </w:rPr>
        <w:t>a</w:t>
      </w:r>
      <w:r w:rsidRPr="00C838B7">
        <w:rPr>
          <w:spacing w:val="2"/>
        </w:rPr>
        <w:t>t</w:t>
      </w:r>
      <w:r w:rsidRPr="00C838B7">
        <w:rPr>
          <w:spacing w:val="4"/>
        </w:rPr>
        <w:t>i</w:t>
      </w:r>
      <w:r w:rsidRPr="00C838B7">
        <w:rPr>
          <w:spacing w:val="1"/>
        </w:rPr>
        <w:t>v</w:t>
      </w:r>
      <w:r w:rsidRPr="00C838B7">
        <w:t>e</w:t>
      </w:r>
      <w:r w:rsidRPr="00C838B7">
        <w:rPr>
          <w:spacing w:val="-6"/>
        </w:rPr>
        <w:t xml:space="preserve"> </w:t>
      </w:r>
      <w:r w:rsidRPr="00C838B7">
        <w:rPr>
          <w:spacing w:val="5"/>
        </w:rPr>
        <w:t>r</w:t>
      </w:r>
      <w:r w:rsidRPr="00C838B7">
        <w:rPr>
          <w:spacing w:val="3"/>
        </w:rPr>
        <w:t>ecord</w:t>
      </w:r>
      <w:r w:rsidRPr="00C838B7">
        <w:rPr>
          <w:spacing w:val="4"/>
        </w:rPr>
        <w:t>s</w:t>
      </w:r>
      <w:r w:rsidRPr="00C838B7">
        <w:t>.</w:t>
      </w:r>
    </w:p>
    <w:p w14:paraId="7CD0118B" w14:textId="77777777" w:rsidR="004E3972" w:rsidRPr="00C838B7" w:rsidRDefault="00C838B7">
      <w:pPr>
        <w:spacing w:before="29" w:line="271" w:lineRule="auto"/>
        <w:ind w:left="194" w:right="165"/>
      </w:pPr>
      <w:r w:rsidRPr="00C838B7">
        <w:rPr>
          <w:spacing w:val="3"/>
        </w:rPr>
        <w:t>In</w:t>
      </w:r>
      <w:r w:rsidRPr="00C838B7">
        <w:rPr>
          <w:spacing w:val="2"/>
        </w:rPr>
        <w:t>st</w:t>
      </w:r>
      <w:r w:rsidRPr="00C838B7">
        <w:rPr>
          <w:spacing w:val="5"/>
        </w:rPr>
        <w:t>a</w:t>
      </w:r>
      <w:r w:rsidRPr="00C838B7">
        <w:rPr>
          <w:spacing w:val="2"/>
        </w:rPr>
        <w:t>l</w:t>
      </w:r>
      <w:r w:rsidRPr="00C838B7">
        <w:rPr>
          <w:spacing w:val="4"/>
        </w:rPr>
        <w:t>li</w:t>
      </w:r>
      <w:r w:rsidRPr="00C838B7">
        <w:rPr>
          <w:spacing w:val="3"/>
        </w:rPr>
        <w:t>n</w:t>
      </w:r>
      <w:r w:rsidRPr="00C838B7">
        <w:t>g</w:t>
      </w:r>
      <w:r w:rsidRPr="00C838B7">
        <w:rPr>
          <w:spacing w:val="-4"/>
        </w:rPr>
        <w:t xml:space="preserve"> </w:t>
      </w:r>
      <w:r w:rsidRPr="00C838B7">
        <w:rPr>
          <w:spacing w:val="3"/>
        </w:rPr>
        <w:t>coppe</w:t>
      </w:r>
      <w:r w:rsidRPr="00C838B7">
        <w:t>r</w:t>
      </w:r>
      <w:r w:rsidRPr="00C838B7">
        <w:rPr>
          <w:spacing w:val="1"/>
        </w:rPr>
        <w:t xml:space="preserve"> </w:t>
      </w:r>
      <w:r w:rsidRPr="00C838B7">
        <w:rPr>
          <w:spacing w:val="5"/>
        </w:rPr>
        <w:t>a</w:t>
      </w:r>
      <w:r w:rsidRPr="00C838B7">
        <w:rPr>
          <w:spacing w:val="1"/>
        </w:rPr>
        <w:t>n</w:t>
      </w:r>
      <w:r w:rsidRPr="00C838B7">
        <w:t>d</w:t>
      </w:r>
      <w:r w:rsidRPr="00C838B7">
        <w:rPr>
          <w:spacing w:val="5"/>
        </w:rPr>
        <w:t xml:space="preserve"> </w:t>
      </w:r>
      <w:r w:rsidRPr="00C838B7">
        <w:rPr>
          <w:spacing w:val="2"/>
        </w:rPr>
        <w:t>i</w:t>
      </w:r>
      <w:r w:rsidRPr="00C838B7">
        <w:rPr>
          <w:spacing w:val="3"/>
        </w:rPr>
        <w:t>ro</w:t>
      </w:r>
      <w:r w:rsidRPr="00C838B7">
        <w:t>n</w:t>
      </w:r>
      <w:r w:rsidRPr="00C838B7">
        <w:rPr>
          <w:spacing w:val="3"/>
        </w:rPr>
        <w:t xml:space="preserve"> p</w:t>
      </w:r>
      <w:r w:rsidRPr="00C838B7">
        <w:rPr>
          <w:spacing w:val="2"/>
        </w:rPr>
        <w:t>i</w:t>
      </w:r>
      <w:r w:rsidRPr="00C838B7">
        <w:rPr>
          <w:spacing w:val="3"/>
        </w:rPr>
        <w:t>p</w:t>
      </w:r>
      <w:r w:rsidRPr="00C838B7">
        <w:rPr>
          <w:spacing w:val="5"/>
        </w:rPr>
        <w:t>e</w:t>
      </w:r>
      <w:r w:rsidRPr="00C838B7">
        <w:t>w</w:t>
      </w:r>
      <w:r w:rsidRPr="00C838B7">
        <w:rPr>
          <w:spacing w:val="4"/>
        </w:rPr>
        <w:t>o</w:t>
      </w:r>
      <w:r w:rsidRPr="00C838B7">
        <w:rPr>
          <w:spacing w:val="5"/>
        </w:rPr>
        <w:t>r</w:t>
      </w:r>
      <w:r w:rsidRPr="00C838B7">
        <w:t>k</w:t>
      </w:r>
      <w:r w:rsidRPr="00C838B7">
        <w:rPr>
          <w:spacing w:val="-4"/>
        </w:rPr>
        <w:t xml:space="preserve"> </w:t>
      </w:r>
      <w:r w:rsidRPr="00C838B7">
        <w:rPr>
          <w:spacing w:val="4"/>
        </w:rPr>
        <w:t>li</w:t>
      </w:r>
      <w:r w:rsidRPr="00C838B7">
        <w:rPr>
          <w:spacing w:val="1"/>
        </w:rPr>
        <w:t>n</w:t>
      </w:r>
      <w:r w:rsidRPr="00C838B7">
        <w:rPr>
          <w:spacing w:val="3"/>
        </w:rPr>
        <w:t>k</w:t>
      </w:r>
      <w:r w:rsidRPr="00C838B7">
        <w:rPr>
          <w:spacing w:val="4"/>
        </w:rPr>
        <w:t>i</w:t>
      </w:r>
      <w:r w:rsidRPr="00C838B7">
        <w:rPr>
          <w:spacing w:val="3"/>
        </w:rPr>
        <w:t>n</w:t>
      </w:r>
      <w:r w:rsidRPr="00C838B7">
        <w:t>g</w:t>
      </w:r>
      <w:r w:rsidRPr="00C838B7">
        <w:rPr>
          <w:spacing w:val="-2"/>
        </w:rPr>
        <w:t xml:space="preserve"> </w:t>
      </w:r>
      <w:r w:rsidRPr="00C838B7">
        <w:rPr>
          <w:spacing w:val="3"/>
        </w:rPr>
        <w:t>bo</w:t>
      </w:r>
      <w:r w:rsidRPr="00C838B7">
        <w:rPr>
          <w:spacing w:val="2"/>
        </w:rPr>
        <w:t>i</w:t>
      </w:r>
      <w:r w:rsidRPr="00C838B7">
        <w:rPr>
          <w:spacing w:val="4"/>
        </w:rPr>
        <w:t>l</w:t>
      </w:r>
      <w:r w:rsidRPr="00C838B7">
        <w:rPr>
          <w:spacing w:val="3"/>
        </w:rPr>
        <w:t>er</w:t>
      </w:r>
      <w:r w:rsidRPr="00C838B7">
        <w:t>s</w:t>
      </w:r>
      <w:r w:rsidRPr="00C838B7">
        <w:rPr>
          <w:spacing w:val="2"/>
        </w:rPr>
        <w:t xml:space="preserve"> </w:t>
      </w:r>
      <w:r w:rsidRPr="00C838B7">
        <w:t>&amp;</w:t>
      </w:r>
      <w:r w:rsidRPr="00C838B7">
        <w:rPr>
          <w:spacing w:val="6"/>
        </w:rPr>
        <w:t xml:space="preserve"> </w:t>
      </w:r>
      <w:r w:rsidRPr="00C838B7">
        <w:rPr>
          <w:spacing w:val="3"/>
        </w:rPr>
        <w:t>hea</w:t>
      </w:r>
      <w:r w:rsidRPr="00C838B7">
        <w:t>t</w:t>
      </w:r>
      <w:r w:rsidRPr="00C838B7">
        <w:rPr>
          <w:spacing w:val="2"/>
        </w:rPr>
        <w:t xml:space="preserve"> </w:t>
      </w:r>
      <w:r w:rsidRPr="00C838B7">
        <w:rPr>
          <w:spacing w:val="5"/>
        </w:rPr>
        <w:t>e</w:t>
      </w:r>
      <w:r w:rsidRPr="00C838B7">
        <w:rPr>
          <w:spacing w:val="1"/>
        </w:rPr>
        <w:t>x</w:t>
      </w:r>
      <w:r w:rsidRPr="00C838B7">
        <w:rPr>
          <w:spacing w:val="5"/>
        </w:rPr>
        <w:t>c</w:t>
      </w:r>
      <w:r w:rsidRPr="00C838B7">
        <w:rPr>
          <w:spacing w:val="3"/>
        </w:rPr>
        <w:t>hanger</w:t>
      </w:r>
      <w:r w:rsidRPr="00C838B7">
        <w:rPr>
          <w:spacing w:val="2"/>
        </w:rPr>
        <w:t>s</w:t>
      </w:r>
      <w:r w:rsidRPr="00C838B7">
        <w:t xml:space="preserve">. </w:t>
      </w:r>
      <w:r w:rsidRPr="00C838B7">
        <w:rPr>
          <w:spacing w:val="1"/>
        </w:rPr>
        <w:t>R</w:t>
      </w:r>
      <w:r w:rsidRPr="00C838B7">
        <w:rPr>
          <w:spacing w:val="5"/>
        </w:rPr>
        <w:t>e</w:t>
      </w:r>
      <w:r w:rsidRPr="00C838B7">
        <w:rPr>
          <w:spacing w:val="1"/>
        </w:rPr>
        <w:t>m</w:t>
      </w:r>
      <w:r w:rsidRPr="00C838B7">
        <w:rPr>
          <w:spacing w:val="6"/>
        </w:rPr>
        <w:t>o</w:t>
      </w:r>
      <w:r w:rsidRPr="00C838B7">
        <w:rPr>
          <w:spacing w:val="3"/>
        </w:rPr>
        <w:t>v</w:t>
      </w:r>
      <w:r w:rsidRPr="00C838B7">
        <w:rPr>
          <w:spacing w:val="4"/>
        </w:rPr>
        <w:t>i</w:t>
      </w:r>
      <w:r w:rsidRPr="00C838B7">
        <w:rPr>
          <w:spacing w:val="1"/>
        </w:rPr>
        <w:t>n</w:t>
      </w:r>
      <w:r w:rsidRPr="00C838B7">
        <w:t>g</w:t>
      </w:r>
      <w:r w:rsidRPr="00C838B7">
        <w:rPr>
          <w:spacing w:val="-2"/>
        </w:rPr>
        <w:t xml:space="preserve"> </w:t>
      </w:r>
      <w:r w:rsidRPr="00C838B7">
        <w:rPr>
          <w:spacing w:val="5"/>
        </w:rPr>
        <w:t>e</w:t>
      </w:r>
      <w:r w:rsidRPr="00C838B7">
        <w:rPr>
          <w:spacing w:val="1"/>
        </w:rPr>
        <w:t>x</w:t>
      </w:r>
      <w:r w:rsidRPr="00C838B7">
        <w:rPr>
          <w:spacing w:val="4"/>
        </w:rPr>
        <w:t>i</w:t>
      </w:r>
      <w:r w:rsidRPr="00C838B7">
        <w:rPr>
          <w:spacing w:val="2"/>
        </w:rPr>
        <w:t>s</w:t>
      </w:r>
      <w:r w:rsidRPr="00C838B7">
        <w:rPr>
          <w:spacing w:val="4"/>
        </w:rPr>
        <w:t>ti</w:t>
      </w:r>
      <w:r w:rsidRPr="00C838B7">
        <w:rPr>
          <w:spacing w:val="1"/>
        </w:rPr>
        <w:t>n</w:t>
      </w:r>
      <w:r w:rsidRPr="00C838B7">
        <w:t xml:space="preserve">g </w:t>
      </w:r>
      <w:r w:rsidRPr="00C838B7">
        <w:rPr>
          <w:spacing w:val="3"/>
        </w:rPr>
        <w:t>hea</w:t>
      </w:r>
      <w:r w:rsidRPr="00C838B7">
        <w:rPr>
          <w:spacing w:val="4"/>
        </w:rPr>
        <w:t>ti</w:t>
      </w:r>
      <w:r w:rsidRPr="00C838B7">
        <w:rPr>
          <w:spacing w:val="3"/>
        </w:rPr>
        <w:t>n</w:t>
      </w:r>
      <w:r w:rsidRPr="00C838B7">
        <w:t xml:space="preserve">g </w:t>
      </w:r>
      <w:r w:rsidRPr="00C838B7">
        <w:rPr>
          <w:spacing w:val="4"/>
        </w:rPr>
        <w:t>s</w:t>
      </w:r>
      <w:r w:rsidRPr="00C838B7">
        <w:rPr>
          <w:spacing w:val="1"/>
        </w:rPr>
        <w:t>y</w:t>
      </w:r>
      <w:r w:rsidRPr="00C838B7">
        <w:rPr>
          <w:spacing w:val="4"/>
        </w:rPr>
        <w:t>s</w:t>
      </w:r>
      <w:r w:rsidRPr="00C838B7">
        <w:rPr>
          <w:spacing w:val="2"/>
        </w:rPr>
        <w:t>t</w:t>
      </w:r>
      <w:r w:rsidRPr="00C838B7">
        <w:rPr>
          <w:spacing w:val="5"/>
        </w:rPr>
        <w:t>e</w:t>
      </w:r>
      <w:r w:rsidRPr="00C838B7">
        <w:rPr>
          <w:spacing w:val="1"/>
        </w:rPr>
        <w:t>m</w:t>
      </w:r>
      <w:r w:rsidRPr="00C838B7">
        <w:t>s</w:t>
      </w:r>
      <w:r w:rsidRPr="00C838B7">
        <w:rPr>
          <w:spacing w:val="1"/>
        </w:rPr>
        <w:t xml:space="preserve"> </w:t>
      </w:r>
      <w:r w:rsidRPr="00C838B7">
        <w:t>/</w:t>
      </w:r>
      <w:r w:rsidRPr="00C838B7">
        <w:rPr>
          <w:spacing w:val="4"/>
        </w:rPr>
        <w:t xml:space="preserve"> </w:t>
      </w:r>
      <w:r w:rsidRPr="00C838B7">
        <w:rPr>
          <w:spacing w:val="5"/>
        </w:rPr>
        <w:t>r</w:t>
      </w:r>
      <w:r w:rsidRPr="00C838B7">
        <w:rPr>
          <w:spacing w:val="3"/>
        </w:rPr>
        <w:t>ad</w:t>
      </w:r>
      <w:r w:rsidRPr="00C838B7">
        <w:rPr>
          <w:spacing w:val="2"/>
        </w:rPr>
        <w:t>i</w:t>
      </w:r>
      <w:r w:rsidRPr="00C838B7">
        <w:rPr>
          <w:spacing w:val="5"/>
        </w:rPr>
        <w:t>a</w:t>
      </w:r>
      <w:r w:rsidRPr="00C838B7">
        <w:rPr>
          <w:spacing w:val="2"/>
        </w:rPr>
        <w:t>t</w:t>
      </w:r>
      <w:r w:rsidRPr="00C838B7">
        <w:rPr>
          <w:spacing w:val="3"/>
        </w:rPr>
        <w:t>or</w:t>
      </w:r>
      <w:r w:rsidRPr="00C838B7">
        <w:t>s &amp;</w:t>
      </w:r>
      <w:r w:rsidRPr="00C838B7">
        <w:rPr>
          <w:spacing w:val="1"/>
        </w:rPr>
        <w:t xml:space="preserve"> </w:t>
      </w:r>
      <w:r w:rsidRPr="00C838B7">
        <w:rPr>
          <w:spacing w:val="5"/>
        </w:rPr>
        <w:t>r</w:t>
      </w:r>
      <w:r w:rsidRPr="00C838B7">
        <w:rPr>
          <w:spacing w:val="3"/>
        </w:rPr>
        <w:t>ep</w:t>
      </w:r>
      <w:r w:rsidRPr="00C838B7">
        <w:rPr>
          <w:spacing w:val="2"/>
        </w:rPr>
        <w:t>l</w:t>
      </w:r>
      <w:r w:rsidRPr="00C838B7">
        <w:rPr>
          <w:spacing w:val="14"/>
        </w:rPr>
        <w:t>a</w:t>
      </w:r>
      <w:r w:rsidRPr="00C838B7">
        <w:rPr>
          <w:spacing w:val="5"/>
        </w:rPr>
        <w:t>c</w:t>
      </w:r>
      <w:r w:rsidRPr="00C838B7">
        <w:rPr>
          <w:spacing w:val="4"/>
        </w:rPr>
        <w:t>i</w:t>
      </w:r>
      <w:r w:rsidRPr="00C838B7">
        <w:rPr>
          <w:spacing w:val="3"/>
        </w:rPr>
        <w:t>n</w:t>
      </w:r>
      <w:r w:rsidRPr="00C838B7">
        <w:t>g</w:t>
      </w:r>
      <w:r w:rsidRPr="00C838B7">
        <w:rPr>
          <w:spacing w:val="-1"/>
        </w:rPr>
        <w:t xml:space="preserve"> </w:t>
      </w:r>
      <w:r w:rsidRPr="00C838B7">
        <w:t>w</w:t>
      </w:r>
      <w:r w:rsidRPr="00C838B7">
        <w:rPr>
          <w:spacing w:val="5"/>
        </w:rPr>
        <w:t>i</w:t>
      </w:r>
      <w:r w:rsidRPr="00C838B7">
        <w:rPr>
          <w:spacing w:val="4"/>
        </w:rPr>
        <w:t>t</w:t>
      </w:r>
      <w:r w:rsidRPr="00C838B7">
        <w:t xml:space="preserve">h </w:t>
      </w:r>
      <w:r w:rsidRPr="00C838B7">
        <w:rPr>
          <w:spacing w:val="3"/>
        </w:rPr>
        <w:t>c</w:t>
      </w:r>
      <w:r w:rsidRPr="00C838B7">
        <w:rPr>
          <w:spacing w:val="6"/>
        </w:rPr>
        <w:t>o</w:t>
      </w:r>
      <w:r w:rsidRPr="00C838B7">
        <w:rPr>
          <w:spacing w:val="1"/>
        </w:rPr>
        <w:t>m</w:t>
      </w:r>
      <w:r w:rsidRPr="00C838B7">
        <w:rPr>
          <w:spacing w:val="6"/>
        </w:rPr>
        <w:t>b</w:t>
      </w:r>
      <w:r w:rsidRPr="00C838B7">
        <w:t xml:space="preserve">i </w:t>
      </w:r>
      <w:r w:rsidRPr="00C838B7">
        <w:rPr>
          <w:spacing w:val="4"/>
        </w:rPr>
        <w:t>s</w:t>
      </w:r>
      <w:r w:rsidRPr="00C838B7">
        <w:rPr>
          <w:spacing w:val="1"/>
        </w:rPr>
        <w:t>y</w:t>
      </w:r>
      <w:r w:rsidRPr="00C838B7">
        <w:rPr>
          <w:spacing w:val="4"/>
        </w:rPr>
        <w:t>st</w:t>
      </w:r>
      <w:r w:rsidRPr="00C838B7">
        <w:rPr>
          <w:spacing w:val="5"/>
        </w:rPr>
        <w:t>e</w:t>
      </w:r>
      <w:r w:rsidRPr="00C838B7">
        <w:rPr>
          <w:spacing w:val="1"/>
        </w:rPr>
        <w:t>m</w:t>
      </w:r>
      <w:r w:rsidRPr="00C838B7">
        <w:rPr>
          <w:spacing w:val="4"/>
        </w:rPr>
        <w:t>s</w:t>
      </w:r>
      <w:r w:rsidRPr="00C838B7">
        <w:t xml:space="preserve">. </w:t>
      </w:r>
      <w:r w:rsidRPr="00C838B7">
        <w:rPr>
          <w:spacing w:val="2"/>
        </w:rPr>
        <w:t>S</w:t>
      </w:r>
      <w:r w:rsidRPr="00C838B7">
        <w:rPr>
          <w:spacing w:val="3"/>
        </w:rPr>
        <w:t>e</w:t>
      </w:r>
      <w:r w:rsidRPr="00C838B7">
        <w:rPr>
          <w:spacing w:val="5"/>
        </w:rPr>
        <w:t>r</w:t>
      </w:r>
      <w:r w:rsidRPr="00C838B7">
        <w:rPr>
          <w:spacing w:val="1"/>
        </w:rPr>
        <w:t>v</w:t>
      </w:r>
      <w:r w:rsidRPr="00C838B7">
        <w:rPr>
          <w:spacing w:val="4"/>
        </w:rPr>
        <w:t>i</w:t>
      </w:r>
      <w:r w:rsidRPr="00C838B7">
        <w:rPr>
          <w:spacing w:val="3"/>
        </w:rPr>
        <w:t>c</w:t>
      </w:r>
      <w:r w:rsidRPr="00C838B7">
        <w:rPr>
          <w:spacing w:val="4"/>
        </w:rPr>
        <w:t>i</w:t>
      </w:r>
      <w:r w:rsidRPr="00C838B7">
        <w:rPr>
          <w:spacing w:val="3"/>
        </w:rPr>
        <w:t>n</w:t>
      </w:r>
      <w:r w:rsidRPr="00C838B7">
        <w:t>g</w:t>
      </w:r>
      <w:r w:rsidRPr="00C838B7">
        <w:rPr>
          <w:spacing w:val="-2"/>
        </w:rPr>
        <w:t xml:space="preserve"> </w:t>
      </w:r>
      <w:r w:rsidRPr="00C838B7">
        <w:rPr>
          <w:spacing w:val="1"/>
        </w:rPr>
        <w:t>g</w:t>
      </w:r>
      <w:r w:rsidRPr="00C838B7">
        <w:rPr>
          <w:spacing w:val="5"/>
        </w:rPr>
        <w:t>a</w:t>
      </w:r>
      <w:r w:rsidRPr="00C838B7">
        <w:t>s</w:t>
      </w:r>
      <w:r w:rsidRPr="00C838B7">
        <w:rPr>
          <w:spacing w:val="1"/>
        </w:rPr>
        <w:t xml:space="preserve"> </w:t>
      </w:r>
      <w:r w:rsidRPr="00C838B7">
        <w:rPr>
          <w:spacing w:val="3"/>
        </w:rPr>
        <w:t>bo</w:t>
      </w:r>
      <w:r w:rsidRPr="00C838B7">
        <w:rPr>
          <w:spacing w:val="4"/>
        </w:rPr>
        <w:t>i</w:t>
      </w:r>
      <w:r w:rsidRPr="00C838B7">
        <w:rPr>
          <w:spacing w:val="2"/>
        </w:rPr>
        <w:t>l</w:t>
      </w:r>
      <w:r w:rsidRPr="00C838B7">
        <w:rPr>
          <w:spacing w:val="3"/>
        </w:rPr>
        <w:t>er</w:t>
      </w:r>
      <w:r w:rsidRPr="00C838B7">
        <w:t>s</w:t>
      </w:r>
      <w:r w:rsidRPr="00C838B7">
        <w:rPr>
          <w:spacing w:val="2"/>
        </w:rPr>
        <w:t xml:space="preserve"> </w:t>
      </w:r>
      <w:r w:rsidRPr="00C838B7">
        <w:rPr>
          <w:spacing w:val="5"/>
        </w:rPr>
        <w:t>a</w:t>
      </w:r>
      <w:r w:rsidRPr="00C838B7">
        <w:rPr>
          <w:spacing w:val="1"/>
        </w:rPr>
        <w:t>n</w:t>
      </w:r>
      <w:r w:rsidRPr="00C838B7">
        <w:t>d</w:t>
      </w:r>
      <w:r w:rsidRPr="00C838B7">
        <w:rPr>
          <w:spacing w:val="3"/>
        </w:rPr>
        <w:t xml:space="preserve"> </w:t>
      </w:r>
      <w:r w:rsidRPr="00C838B7">
        <w:rPr>
          <w:spacing w:val="5"/>
        </w:rPr>
        <w:t>c</w:t>
      </w:r>
      <w:r w:rsidRPr="00C838B7">
        <w:rPr>
          <w:spacing w:val="3"/>
        </w:rPr>
        <w:t>ar</w:t>
      </w:r>
      <w:r w:rsidRPr="00C838B7">
        <w:rPr>
          <w:spacing w:val="5"/>
        </w:rPr>
        <w:t>r</w:t>
      </w:r>
      <w:r w:rsidRPr="00C838B7">
        <w:rPr>
          <w:spacing w:val="1"/>
        </w:rPr>
        <w:t>y</w:t>
      </w:r>
      <w:r w:rsidRPr="00C838B7">
        <w:rPr>
          <w:spacing w:val="2"/>
        </w:rPr>
        <w:t>i</w:t>
      </w:r>
      <w:r w:rsidRPr="00C838B7">
        <w:rPr>
          <w:spacing w:val="3"/>
        </w:rPr>
        <w:t>n</w:t>
      </w:r>
      <w:r w:rsidRPr="00C838B7">
        <w:t>g</w:t>
      </w:r>
      <w:r w:rsidRPr="00C838B7">
        <w:rPr>
          <w:spacing w:val="-3"/>
        </w:rPr>
        <w:t xml:space="preserve"> </w:t>
      </w:r>
      <w:r w:rsidRPr="00C838B7">
        <w:rPr>
          <w:spacing w:val="6"/>
        </w:rPr>
        <w:t>o</w:t>
      </w:r>
      <w:r w:rsidRPr="00C838B7">
        <w:rPr>
          <w:spacing w:val="3"/>
        </w:rPr>
        <w:t>u</w:t>
      </w:r>
      <w:r w:rsidRPr="00C838B7">
        <w:t>t</w:t>
      </w:r>
      <w:r w:rsidRPr="00C838B7">
        <w:rPr>
          <w:spacing w:val="4"/>
        </w:rPr>
        <w:t xml:space="preserve"> </w:t>
      </w:r>
      <w:r w:rsidRPr="00C838B7">
        <w:rPr>
          <w:spacing w:val="1"/>
        </w:rPr>
        <w:t>g</w:t>
      </w:r>
      <w:r w:rsidRPr="00C838B7">
        <w:rPr>
          <w:spacing w:val="5"/>
        </w:rPr>
        <w:t>a</w:t>
      </w:r>
      <w:r w:rsidRPr="00C838B7">
        <w:t>s</w:t>
      </w:r>
      <w:r w:rsidRPr="00C838B7">
        <w:rPr>
          <w:spacing w:val="1"/>
        </w:rPr>
        <w:t xml:space="preserve"> </w:t>
      </w:r>
      <w:r w:rsidRPr="00C838B7">
        <w:rPr>
          <w:spacing w:val="3"/>
        </w:rPr>
        <w:t>rep</w:t>
      </w:r>
      <w:r w:rsidRPr="00C838B7">
        <w:rPr>
          <w:spacing w:val="5"/>
        </w:rPr>
        <w:t>a</w:t>
      </w:r>
      <w:r w:rsidRPr="00C838B7">
        <w:rPr>
          <w:spacing w:val="2"/>
        </w:rPr>
        <w:t>i</w:t>
      </w:r>
      <w:r w:rsidRPr="00C838B7">
        <w:rPr>
          <w:spacing w:val="3"/>
        </w:rPr>
        <w:t>r</w:t>
      </w:r>
      <w:r w:rsidRPr="00C838B7">
        <w:rPr>
          <w:spacing w:val="2"/>
        </w:rPr>
        <w:t>s</w:t>
      </w:r>
      <w:r w:rsidRPr="00C838B7">
        <w:t>.</w:t>
      </w:r>
    </w:p>
    <w:p w14:paraId="553DEB38" w14:textId="77777777" w:rsidR="004E3972" w:rsidRPr="00C838B7" w:rsidRDefault="00C838B7">
      <w:pPr>
        <w:spacing w:line="271" w:lineRule="auto"/>
        <w:ind w:left="194" w:right="132"/>
      </w:pPr>
      <w:r w:rsidRPr="00C838B7">
        <w:rPr>
          <w:spacing w:val="4"/>
        </w:rPr>
        <w:t>C</w:t>
      </w:r>
      <w:r w:rsidRPr="00C838B7">
        <w:rPr>
          <w:spacing w:val="1"/>
        </w:rPr>
        <w:t>u</w:t>
      </w:r>
      <w:r w:rsidRPr="00C838B7">
        <w:rPr>
          <w:spacing w:val="4"/>
        </w:rPr>
        <w:t>t</w:t>
      </w:r>
      <w:r w:rsidRPr="00C838B7">
        <w:rPr>
          <w:spacing w:val="2"/>
        </w:rPr>
        <w:t>t</w:t>
      </w:r>
      <w:r w:rsidRPr="00C838B7">
        <w:rPr>
          <w:spacing w:val="4"/>
        </w:rPr>
        <w:t>i</w:t>
      </w:r>
      <w:r w:rsidRPr="00C838B7">
        <w:rPr>
          <w:spacing w:val="3"/>
        </w:rPr>
        <w:t>n</w:t>
      </w:r>
      <w:r w:rsidRPr="00C838B7">
        <w:t>g</w:t>
      </w:r>
      <w:r w:rsidRPr="00C838B7">
        <w:rPr>
          <w:spacing w:val="-2"/>
        </w:rPr>
        <w:t xml:space="preserve"> </w:t>
      </w:r>
      <w:r w:rsidRPr="00C838B7">
        <w:rPr>
          <w:spacing w:val="3"/>
        </w:rPr>
        <w:t>op</w:t>
      </w:r>
      <w:r w:rsidRPr="00C838B7">
        <w:rPr>
          <w:spacing w:val="5"/>
        </w:rPr>
        <w:t>e</w:t>
      </w:r>
      <w:r w:rsidRPr="00C838B7">
        <w:rPr>
          <w:spacing w:val="3"/>
        </w:rPr>
        <w:t>n</w:t>
      </w:r>
      <w:r w:rsidRPr="00C838B7">
        <w:rPr>
          <w:spacing w:val="2"/>
        </w:rPr>
        <w:t>i</w:t>
      </w:r>
      <w:r w:rsidRPr="00C838B7">
        <w:rPr>
          <w:spacing w:val="3"/>
        </w:rPr>
        <w:t>ng</w:t>
      </w:r>
      <w:r w:rsidRPr="00C838B7">
        <w:t xml:space="preserve">s </w:t>
      </w:r>
      <w:r w:rsidRPr="00C838B7">
        <w:rPr>
          <w:spacing w:val="2"/>
        </w:rPr>
        <w:t>i</w:t>
      </w:r>
      <w:r w:rsidRPr="00C838B7">
        <w:t>n</w:t>
      </w:r>
      <w:r w:rsidRPr="00C838B7">
        <w:rPr>
          <w:spacing w:val="4"/>
        </w:rPr>
        <w:t xml:space="preserve"> s</w:t>
      </w:r>
      <w:r w:rsidRPr="00C838B7">
        <w:rPr>
          <w:spacing w:val="2"/>
        </w:rPr>
        <w:t>t</w:t>
      </w:r>
      <w:r w:rsidRPr="00C838B7">
        <w:rPr>
          <w:spacing w:val="5"/>
        </w:rPr>
        <w:t>r</w:t>
      </w:r>
      <w:r w:rsidRPr="00C838B7">
        <w:rPr>
          <w:spacing w:val="1"/>
        </w:rPr>
        <w:t>u</w:t>
      </w:r>
      <w:r w:rsidRPr="00C838B7">
        <w:rPr>
          <w:spacing w:val="3"/>
        </w:rPr>
        <w:t>c</w:t>
      </w:r>
      <w:r w:rsidRPr="00C838B7">
        <w:rPr>
          <w:spacing w:val="4"/>
        </w:rPr>
        <w:t>t</w:t>
      </w:r>
      <w:r w:rsidRPr="00C838B7">
        <w:rPr>
          <w:spacing w:val="3"/>
        </w:rPr>
        <w:t>ure</w:t>
      </w:r>
      <w:r w:rsidRPr="00C838B7">
        <w:t>s</w:t>
      </w:r>
      <w:r w:rsidRPr="00C838B7">
        <w:rPr>
          <w:spacing w:val="-4"/>
        </w:rPr>
        <w:t xml:space="preserve"> </w:t>
      </w:r>
      <w:r w:rsidRPr="00C838B7">
        <w:rPr>
          <w:spacing w:val="2"/>
        </w:rPr>
        <w:t>t</w:t>
      </w:r>
      <w:r w:rsidRPr="00C838B7">
        <w:t>o</w:t>
      </w:r>
      <w:r w:rsidRPr="00C838B7">
        <w:rPr>
          <w:spacing w:val="6"/>
        </w:rPr>
        <w:t xml:space="preserve"> </w:t>
      </w:r>
      <w:r w:rsidRPr="00C838B7">
        <w:rPr>
          <w:spacing w:val="3"/>
        </w:rPr>
        <w:t>acc</w:t>
      </w:r>
      <w:r w:rsidRPr="00C838B7">
        <w:rPr>
          <w:spacing w:val="6"/>
        </w:rPr>
        <w:t>o</w:t>
      </w:r>
      <w:r w:rsidRPr="00C838B7">
        <w:rPr>
          <w:spacing w:val="3"/>
        </w:rPr>
        <w:t>m</w:t>
      </w:r>
      <w:r w:rsidRPr="00C838B7">
        <w:rPr>
          <w:spacing w:val="1"/>
        </w:rPr>
        <w:t>m</w:t>
      </w:r>
      <w:r w:rsidRPr="00C838B7">
        <w:rPr>
          <w:spacing w:val="3"/>
        </w:rPr>
        <w:t>od</w:t>
      </w:r>
      <w:r w:rsidRPr="00C838B7">
        <w:rPr>
          <w:spacing w:val="5"/>
        </w:rPr>
        <w:t>a</w:t>
      </w:r>
      <w:r w:rsidRPr="00C838B7">
        <w:rPr>
          <w:spacing w:val="2"/>
        </w:rPr>
        <w:t>t</w:t>
      </w:r>
      <w:r w:rsidRPr="00C838B7">
        <w:t>e</w:t>
      </w:r>
      <w:r w:rsidRPr="00C838B7">
        <w:rPr>
          <w:spacing w:val="-6"/>
        </w:rPr>
        <w:t xml:space="preserve"> </w:t>
      </w:r>
      <w:r w:rsidRPr="00C838B7">
        <w:rPr>
          <w:spacing w:val="3"/>
        </w:rPr>
        <w:t>p</w:t>
      </w:r>
      <w:r w:rsidRPr="00C838B7">
        <w:rPr>
          <w:spacing w:val="2"/>
        </w:rPr>
        <w:t>i</w:t>
      </w:r>
      <w:r w:rsidRPr="00C838B7">
        <w:rPr>
          <w:spacing w:val="3"/>
        </w:rPr>
        <w:t>p</w:t>
      </w:r>
      <w:r w:rsidRPr="00C838B7">
        <w:rPr>
          <w:spacing w:val="5"/>
        </w:rPr>
        <w:t>e</w:t>
      </w:r>
      <w:r w:rsidRPr="00C838B7">
        <w:t xml:space="preserve">s </w:t>
      </w:r>
      <w:r w:rsidRPr="00C838B7">
        <w:rPr>
          <w:spacing w:val="5"/>
        </w:rPr>
        <w:t>a</w:t>
      </w:r>
      <w:r w:rsidRPr="00C838B7">
        <w:rPr>
          <w:spacing w:val="3"/>
        </w:rPr>
        <w:t>n</w:t>
      </w:r>
      <w:r w:rsidRPr="00C838B7">
        <w:t>d</w:t>
      </w:r>
      <w:r w:rsidRPr="00C838B7">
        <w:rPr>
          <w:spacing w:val="3"/>
        </w:rPr>
        <w:t xml:space="preserve"> p</w:t>
      </w:r>
      <w:r w:rsidRPr="00C838B7">
        <w:rPr>
          <w:spacing w:val="2"/>
        </w:rPr>
        <w:t>i</w:t>
      </w:r>
      <w:r w:rsidRPr="00C838B7">
        <w:rPr>
          <w:spacing w:val="3"/>
        </w:rPr>
        <w:t>p</w:t>
      </w:r>
      <w:r w:rsidRPr="00C838B7">
        <w:t>e</w:t>
      </w:r>
      <w:r w:rsidRPr="00C838B7">
        <w:rPr>
          <w:spacing w:val="5"/>
        </w:rPr>
        <w:t xml:space="preserve"> </w:t>
      </w:r>
      <w:r w:rsidRPr="00C838B7">
        <w:rPr>
          <w:spacing w:val="1"/>
        </w:rPr>
        <w:t>f</w:t>
      </w:r>
      <w:r w:rsidRPr="00C838B7">
        <w:rPr>
          <w:spacing w:val="2"/>
        </w:rPr>
        <w:t>i</w:t>
      </w:r>
      <w:r w:rsidRPr="00C838B7">
        <w:rPr>
          <w:spacing w:val="4"/>
        </w:rPr>
        <w:t>t</w:t>
      </w:r>
      <w:r w:rsidRPr="00C838B7">
        <w:rPr>
          <w:spacing w:val="2"/>
        </w:rPr>
        <w:t>t</w:t>
      </w:r>
      <w:r w:rsidRPr="00C838B7">
        <w:rPr>
          <w:spacing w:val="4"/>
        </w:rPr>
        <w:t>i</w:t>
      </w:r>
      <w:r w:rsidRPr="00C838B7">
        <w:rPr>
          <w:spacing w:val="3"/>
        </w:rPr>
        <w:t>ng</w:t>
      </w:r>
      <w:r w:rsidRPr="00C838B7">
        <w:rPr>
          <w:spacing w:val="2"/>
        </w:rPr>
        <w:t>s</w:t>
      </w:r>
      <w:r w:rsidRPr="00C838B7">
        <w:t xml:space="preserve">. </w:t>
      </w:r>
      <w:r w:rsidRPr="00C838B7">
        <w:rPr>
          <w:spacing w:val="3"/>
        </w:rPr>
        <w:t>Me</w:t>
      </w:r>
      <w:r w:rsidRPr="00C838B7">
        <w:rPr>
          <w:spacing w:val="5"/>
        </w:rPr>
        <w:t>a</w:t>
      </w:r>
      <w:r w:rsidRPr="00C838B7">
        <w:rPr>
          <w:spacing w:val="4"/>
        </w:rPr>
        <w:t>s</w:t>
      </w:r>
      <w:r w:rsidRPr="00C838B7">
        <w:rPr>
          <w:spacing w:val="1"/>
        </w:rPr>
        <w:t>u</w:t>
      </w:r>
      <w:r w:rsidRPr="00C838B7">
        <w:rPr>
          <w:spacing w:val="3"/>
        </w:rPr>
        <w:t>r</w:t>
      </w:r>
      <w:r w:rsidRPr="00C838B7">
        <w:rPr>
          <w:spacing w:val="4"/>
        </w:rPr>
        <w:t>i</w:t>
      </w:r>
      <w:r w:rsidRPr="00C838B7">
        <w:rPr>
          <w:spacing w:val="3"/>
        </w:rPr>
        <w:t>n</w:t>
      </w:r>
      <w:r w:rsidRPr="00C838B7">
        <w:rPr>
          <w:spacing w:val="1"/>
        </w:rPr>
        <w:t>g</w:t>
      </w:r>
      <w:r w:rsidRPr="00C838B7">
        <w:t>,</w:t>
      </w:r>
      <w:r w:rsidRPr="00C838B7">
        <w:rPr>
          <w:spacing w:val="-4"/>
        </w:rPr>
        <w:t xml:space="preserve"> </w:t>
      </w:r>
      <w:r w:rsidRPr="00C838B7">
        <w:rPr>
          <w:spacing w:val="5"/>
        </w:rPr>
        <w:t>c</w:t>
      </w:r>
      <w:r w:rsidRPr="00C838B7">
        <w:rPr>
          <w:spacing w:val="3"/>
        </w:rPr>
        <w:t>u</w:t>
      </w:r>
      <w:r w:rsidRPr="00C838B7">
        <w:rPr>
          <w:spacing w:val="2"/>
        </w:rPr>
        <w:t>tt</w:t>
      </w:r>
      <w:r w:rsidRPr="00C838B7">
        <w:rPr>
          <w:spacing w:val="4"/>
        </w:rPr>
        <w:t>i</w:t>
      </w:r>
      <w:r w:rsidRPr="00C838B7">
        <w:rPr>
          <w:spacing w:val="3"/>
        </w:rPr>
        <w:t>n</w:t>
      </w:r>
      <w:r w:rsidRPr="00C838B7">
        <w:rPr>
          <w:spacing w:val="1"/>
        </w:rPr>
        <w:t>g</w:t>
      </w:r>
      <w:r w:rsidRPr="00C838B7">
        <w:t>,</w:t>
      </w:r>
      <w:r w:rsidRPr="00C838B7">
        <w:rPr>
          <w:spacing w:val="2"/>
        </w:rPr>
        <w:t xml:space="preserve"> </w:t>
      </w:r>
      <w:r w:rsidRPr="00C838B7">
        <w:rPr>
          <w:spacing w:val="4"/>
        </w:rPr>
        <w:t>t</w:t>
      </w:r>
      <w:r w:rsidRPr="00C838B7">
        <w:rPr>
          <w:spacing w:val="1"/>
        </w:rPr>
        <w:t>h</w:t>
      </w:r>
      <w:r w:rsidRPr="00C838B7">
        <w:rPr>
          <w:spacing w:val="3"/>
        </w:rPr>
        <w:t>rea</w:t>
      </w:r>
      <w:r w:rsidRPr="00C838B7">
        <w:rPr>
          <w:spacing w:val="6"/>
        </w:rPr>
        <w:t>d</w:t>
      </w:r>
      <w:r w:rsidRPr="00C838B7">
        <w:rPr>
          <w:spacing w:val="4"/>
        </w:rPr>
        <w:t>i</w:t>
      </w:r>
      <w:r w:rsidRPr="00C838B7">
        <w:rPr>
          <w:spacing w:val="3"/>
        </w:rPr>
        <w:t>n</w:t>
      </w:r>
      <w:r w:rsidRPr="00C838B7">
        <w:rPr>
          <w:spacing w:val="1"/>
        </w:rPr>
        <w:t>g</w:t>
      </w:r>
      <w:r w:rsidRPr="00C838B7">
        <w:t>,</w:t>
      </w:r>
      <w:r w:rsidRPr="00C838B7">
        <w:rPr>
          <w:spacing w:val="-3"/>
        </w:rPr>
        <w:t xml:space="preserve"> </w:t>
      </w:r>
      <w:r w:rsidRPr="00C838B7">
        <w:rPr>
          <w:spacing w:val="5"/>
        </w:rPr>
        <w:t>a</w:t>
      </w:r>
      <w:r w:rsidRPr="00C838B7">
        <w:rPr>
          <w:spacing w:val="1"/>
        </w:rPr>
        <w:t>n</w:t>
      </w:r>
      <w:r w:rsidRPr="00C838B7">
        <w:t>d</w:t>
      </w:r>
      <w:r w:rsidRPr="00C838B7">
        <w:rPr>
          <w:spacing w:val="3"/>
        </w:rPr>
        <w:t xml:space="preserve"> b</w:t>
      </w:r>
      <w:r w:rsidRPr="00C838B7">
        <w:rPr>
          <w:spacing w:val="5"/>
        </w:rPr>
        <w:t>e</w:t>
      </w:r>
      <w:r w:rsidRPr="00C838B7">
        <w:rPr>
          <w:spacing w:val="1"/>
        </w:rPr>
        <w:t>n</w:t>
      </w:r>
      <w:r w:rsidRPr="00C838B7">
        <w:rPr>
          <w:spacing w:val="6"/>
        </w:rPr>
        <w:t>d</w:t>
      </w:r>
      <w:r w:rsidRPr="00C838B7">
        <w:rPr>
          <w:spacing w:val="2"/>
        </w:rPr>
        <w:t>i</w:t>
      </w:r>
      <w:r w:rsidRPr="00C838B7">
        <w:rPr>
          <w:spacing w:val="3"/>
        </w:rPr>
        <w:t>n</w:t>
      </w:r>
      <w:r w:rsidRPr="00C838B7">
        <w:t>g</w:t>
      </w:r>
      <w:r w:rsidRPr="00C838B7">
        <w:rPr>
          <w:spacing w:val="-2"/>
        </w:rPr>
        <w:t xml:space="preserve"> </w:t>
      </w:r>
      <w:r w:rsidRPr="00C838B7">
        <w:rPr>
          <w:spacing w:val="6"/>
        </w:rPr>
        <w:t>p</w:t>
      </w:r>
      <w:r w:rsidRPr="00C838B7">
        <w:rPr>
          <w:spacing w:val="2"/>
        </w:rPr>
        <w:t>i</w:t>
      </w:r>
      <w:r w:rsidRPr="00C838B7">
        <w:rPr>
          <w:spacing w:val="3"/>
        </w:rPr>
        <w:t>p</w:t>
      </w:r>
      <w:r w:rsidRPr="00C838B7">
        <w:rPr>
          <w:spacing w:val="5"/>
        </w:rPr>
        <w:t>e</w:t>
      </w:r>
      <w:r w:rsidRPr="00C838B7">
        <w:t xml:space="preserve">s </w:t>
      </w:r>
      <w:r w:rsidRPr="00C838B7">
        <w:rPr>
          <w:spacing w:val="2"/>
        </w:rPr>
        <w:t>t</w:t>
      </w:r>
      <w:r w:rsidRPr="00C838B7">
        <w:t>o</w:t>
      </w:r>
      <w:r w:rsidRPr="00C838B7">
        <w:rPr>
          <w:spacing w:val="4"/>
        </w:rPr>
        <w:t xml:space="preserve"> </w:t>
      </w:r>
      <w:r w:rsidRPr="00C838B7">
        <w:rPr>
          <w:spacing w:val="3"/>
        </w:rPr>
        <w:t>re</w:t>
      </w:r>
      <w:r w:rsidRPr="00C838B7">
        <w:rPr>
          <w:spacing w:val="6"/>
        </w:rPr>
        <w:t>q</w:t>
      </w:r>
      <w:r w:rsidRPr="00C838B7">
        <w:rPr>
          <w:spacing w:val="3"/>
        </w:rPr>
        <w:t>u</w:t>
      </w:r>
      <w:r w:rsidRPr="00C838B7">
        <w:rPr>
          <w:spacing w:val="2"/>
        </w:rPr>
        <w:t>i</w:t>
      </w:r>
      <w:r w:rsidRPr="00C838B7">
        <w:rPr>
          <w:spacing w:val="3"/>
        </w:rPr>
        <w:t>re</w:t>
      </w:r>
      <w:r w:rsidRPr="00C838B7">
        <w:t>d</w:t>
      </w:r>
      <w:r w:rsidRPr="00C838B7">
        <w:rPr>
          <w:spacing w:val="-1"/>
        </w:rPr>
        <w:t xml:space="preserve"> </w:t>
      </w:r>
      <w:r w:rsidRPr="00C838B7">
        <w:rPr>
          <w:spacing w:val="2"/>
        </w:rPr>
        <w:t>l</w:t>
      </w:r>
      <w:r w:rsidRPr="00C838B7">
        <w:rPr>
          <w:spacing w:val="5"/>
        </w:rPr>
        <w:t>e</w:t>
      </w:r>
      <w:r w:rsidRPr="00C838B7">
        <w:rPr>
          <w:spacing w:val="3"/>
        </w:rPr>
        <w:t>ng</w:t>
      </w:r>
      <w:r w:rsidRPr="00C838B7">
        <w:rPr>
          <w:spacing w:val="2"/>
        </w:rPr>
        <w:t>t</w:t>
      </w:r>
      <w:r w:rsidRPr="00C838B7">
        <w:rPr>
          <w:spacing w:val="3"/>
        </w:rPr>
        <w:t>h</w:t>
      </w:r>
      <w:r w:rsidRPr="00C838B7">
        <w:t>s</w:t>
      </w:r>
      <w:r w:rsidRPr="00C838B7">
        <w:rPr>
          <w:spacing w:val="-2"/>
        </w:rPr>
        <w:t xml:space="preserve"> </w:t>
      </w:r>
      <w:r w:rsidRPr="00C838B7">
        <w:rPr>
          <w:spacing w:val="5"/>
        </w:rPr>
        <w:t>a</w:t>
      </w:r>
      <w:r w:rsidRPr="00C838B7">
        <w:rPr>
          <w:spacing w:val="1"/>
        </w:rPr>
        <w:t>n</w:t>
      </w:r>
      <w:r w:rsidRPr="00C838B7">
        <w:t>d</w:t>
      </w:r>
      <w:r w:rsidRPr="00C838B7">
        <w:rPr>
          <w:spacing w:val="5"/>
        </w:rPr>
        <w:t xml:space="preserve"> a</w:t>
      </w:r>
      <w:r w:rsidRPr="00C838B7">
        <w:rPr>
          <w:spacing w:val="1"/>
        </w:rPr>
        <w:t>n</w:t>
      </w:r>
      <w:r w:rsidRPr="00C838B7">
        <w:rPr>
          <w:spacing w:val="3"/>
        </w:rPr>
        <w:t>g</w:t>
      </w:r>
      <w:r w:rsidRPr="00C838B7">
        <w:rPr>
          <w:spacing w:val="2"/>
        </w:rPr>
        <w:t>l</w:t>
      </w:r>
      <w:r w:rsidRPr="00C838B7">
        <w:rPr>
          <w:spacing w:val="5"/>
        </w:rPr>
        <w:t>e</w:t>
      </w:r>
      <w:r w:rsidRPr="00C838B7">
        <w:rPr>
          <w:spacing w:val="2"/>
        </w:rPr>
        <w:t>s</w:t>
      </w:r>
      <w:r w:rsidRPr="00C838B7">
        <w:t xml:space="preserve">. </w:t>
      </w:r>
      <w:r w:rsidRPr="00C838B7">
        <w:rPr>
          <w:spacing w:val="4"/>
        </w:rPr>
        <w:t>P</w:t>
      </w:r>
      <w:r w:rsidRPr="00C838B7">
        <w:rPr>
          <w:spacing w:val="3"/>
        </w:rPr>
        <w:t>repar</w:t>
      </w:r>
      <w:r w:rsidRPr="00C838B7">
        <w:rPr>
          <w:spacing w:val="4"/>
        </w:rPr>
        <w:t>i</w:t>
      </w:r>
      <w:r w:rsidRPr="00C838B7">
        <w:rPr>
          <w:spacing w:val="1"/>
        </w:rPr>
        <w:t>n</w:t>
      </w:r>
      <w:r w:rsidRPr="00C838B7">
        <w:t>g</w:t>
      </w:r>
      <w:r w:rsidRPr="00C838B7">
        <w:rPr>
          <w:spacing w:val="-2"/>
        </w:rPr>
        <w:t xml:space="preserve"> </w:t>
      </w:r>
      <w:r w:rsidRPr="00C838B7">
        <w:rPr>
          <w:spacing w:val="3"/>
        </w:rPr>
        <w:t>c</w:t>
      </w:r>
      <w:r w:rsidRPr="00C838B7">
        <w:rPr>
          <w:spacing w:val="6"/>
        </w:rPr>
        <w:t>o</w:t>
      </w:r>
      <w:r w:rsidRPr="00C838B7">
        <w:rPr>
          <w:spacing w:val="1"/>
        </w:rPr>
        <w:t>m</w:t>
      </w:r>
      <w:r w:rsidRPr="00C838B7">
        <w:rPr>
          <w:spacing w:val="3"/>
        </w:rPr>
        <w:t>p</w:t>
      </w:r>
      <w:r w:rsidRPr="00C838B7">
        <w:rPr>
          <w:spacing w:val="5"/>
        </w:rPr>
        <w:t>le</w:t>
      </w:r>
      <w:r w:rsidRPr="00C838B7">
        <w:t>x</w:t>
      </w:r>
      <w:r w:rsidRPr="00C838B7">
        <w:rPr>
          <w:spacing w:val="-1"/>
        </w:rPr>
        <w:t xml:space="preserve"> </w:t>
      </w:r>
      <w:r w:rsidRPr="00C838B7">
        <w:rPr>
          <w:spacing w:val="3"/>
        </w:rPr>
        <w:t>ca</w:t>
      </w:r>
      <w:r w:rsidRPr="00C838B7">
        <w:rPr>
          <w:spacing w:val="4"/>
        </w:rPr>
        <w:t>l</w:t>
      </w:r>
      <w:r w:rsidRPr="00C838B7">
        <w:rPr>
          <w:spacing w:val="3"/>
        </w:rPr>
        <w:t>cu</w:t>
      </w:r>
      <w:r w:rsidRPr="00C838B7">
        <w:rPr>
          <w:spacing w:val="2"/>
        </w:rPr>
        <w:t>l</w:t>
      </w:r>
      <w:r w:rsidRPr="00C838B7">
        <w:rPr>
          <w:spacing w:val="5"/>
        </w:rPr>
        <w:t>a</w:t>
      </w:r>
      <w:r w:rsidRPr="00C838B7">
        <w:rPr>
          <w:spacing w:val="2"/>
        </w:rPr>
        <w:t>ti</w:t>
      </w:r>
      <w:r w:rsidRPr="00C838B7">
        <w:rPr>
          <w:spacing w:val="6"/>
        </w:rPr>
        <w:t>o</w:t>
      </w:r>
      <w:r w:rsidRPr="00C838B7">
        <w:rPr>
          <w:spacing w:val="1"/>
        </w:rPr>
        <w:t>n</w:t>
      </w:r>
      <w:r w:rsidRPr="00C838B7">
        <w:t>s</w:t>
      </w:r>
      <w:r w:rsidRPr="00C838B7">
        <w:rPr>
          <w:spacing w:val="-3"/>
        </w:rPr>
        <w:t xml:space="preserve"> </w:t>
      </w:r>
      <w:r w:rsidRPr="00C838B7">
        <w:rPr>
          <w:spacing w:val="5"/>
        </w:rPr>
        <w:t>a</w:t>
      </w:r>
      <w:r w:rsidRPr="00C838B7">
        <w:rPr>
          <w:spacing w:val="1"/>
        </w:rPr>
        <w:t>n</w:t>
      </w:r>
      <w:r w:rsidRPr="00C838B7">
        <w:t>d</w:t>
      </w:r>
      <w:r w:rsidRPr="00C838B7">
        <w:rPr>
          <w:spacing w:val="3"/>
        </w:rPr>
        <w:t xml:space="preserve"> p</w:t>
      </w:r>
      <w:r w:rsidRPr="00C838B7">
        <w:rPr>
          <w:spacing w:val="2"/>
        </w:rPr>
        <w:t>l</w:t>
      </w:r>
      <w:r w:rsidRPr="00C838B7">
        <w:rPr>
          <w:spacing w:val="5"/>
        </w:rPr>
        <w:t>a</w:t>
      </w:r>
      <w:r w:rsidRPr="00C838B7">
        <w:rPr>
          <w:spacing w:val="3"/>
        </w:rPr>
        <w:t>n</w:t>
      </w:r>
      <w:r w:rsidRPr="00C838B7">
        <w:rPr>
          <w:spacing w:val="1"/>
        </w:rPr>
        <w:t>n</w:t>
      </w:r>
      <w:r w:rsidRPr="00C838B7">
        <w:rPr>
          <w:spacing w:val="4"/>
        </w:rPr>
        <w:t>i</w:t>
      </w:r>
      <w:r w:rsidRPr="00C838B7">
        <w:rPr>
          <w:spacing w:val="3"/>
        </w:rPr>
        <w:t>n</w:t>
      </w:r>
      <w:r w:rsidRPr="00C838B7">
        <w:t>g</w:t>
      </w:r>
      <w:r w:rsidRPr="00C838B7">
        <w:rPr>
          <w:spacing w:val="-1"/>
        </w:rPr>
        <w:t xml:space="preserve"> </w:t>
      </w:r>
      <w:r w:rsidRPr="00C838B7">
        <w:rPr>
          <w:spacing w:val="1"/>
        </w:rPr>
        <w:t>f</w:t>
      </w:r>
      <w:r w:rsidRPr="00C838B7">
        <w:rPr>
          <w:spacing w:val="3"/>
        </w:rPr>
        <w:t>o</w:t>
      </w:r>
      <w:r w:rsidRPr="00C838B7">
        <w:t>r</w:t>
      </w:r>
      <w:r w:rsidRPr="00C838B7">
        <w:rPr>
          <w:spacing w:val="6"/>
        </w:rPr>
        <w:t xml:space="preserve"> </w:t>
      </w:r>
      <w:r w:rsidRPr="00C838B7">
        <w:rPr>
          <w:spacing w:val="2"/>
        </w:rPr>
        <w:t>l</w:t>
      </w:r>
      <w:r w:rsidRPr="00C838B7">
        <w:rPr>
          <w:spacing w:val="3"/>
        </w:rPr>
        <w:t>a</w:t>
      </w:r>
      <w:r w:rsidRPr="00C838B7">
        <w:rPr>
          <w:spacing w:val="5"/>
        </w:rPr>
        <w:t>r</w:t>
      </w:r>
      <w:r w:rsidRPr="00C838B7">
        <w:rPr>
          <w:spacing w:val="1"/>
        </w:rPr>
        <w:t>g</w:t>
      </w:r>
      <w:r w:rsidRPr="00C838B7">
        <w:t>e</w:t>
      </w:r>
      <w:r w:rsidRPr="00C838B7">
        <w:rPr>
          <w:spacing w:val="1"/>
        </w:rPr>
        <w:t xml:space="preserve"> </w:t>
      </w:r>
      <w:r w:rsidRPr="00C838B7">
        <w:rPr>
          <w:spacing w:val="7"/>
        </w:rPr>
        <w:t>j</w:t>
      </w:r>
      <w:r w:rsidRPr="00C838B7">
        <w:rPr>
          <w:spacing w:val="3"/>
        </w:rPr>
        <w:t>ob</w:t>
      </w:r>
      <w:r w:rsidRPr="00C838B7">
        <w:rPr>
          <w:spacing w:val="2"/>
        </w:rPr>
        <w:t>s</w:t>
      </w:r>
      <w:r w:rsidRPr="00C838B7">
        <w:t>.</w:t>
      </w:r>
    </w:p>
    <w:p w14:paraId="4375A892" w14:textId="77777777" w:rsidR="004E3972" w:rsidRPr="00C838B7" w:rsidRDefault="00C838B7">
      <w:pPr>
        <w:spacing w:line="271" w:lineRule="auto"/>
        <w:ind w:left="194" w:right="565"/>
      </w:pPr>
      <w:r w:rsidRPr="00C838B7">
        <w:rPr>
          <w:spacing w:val="3"/>
        </w:rPr>
        <w:t>In</w:t>
      </w:r>
      <w:r w:rsidRPr="00C838B7">
        <w:rPr>
          <w:spacing w:val="2"/>
        </w:rPr>
        <w:t>st</w:t>
      </w:r>
      <w:r w:rsidRPr="00C838B7">
        <w:rPr>
          <w:spacing w:val="5"/>
        </w:rPr>
        <w:t>a</w:t>
      </w:r>
      <w:r w:rsidRPr="00C838B7">
        <w:rPr>
          <w:spacing w:val="2"/>
        </w:rPr>
        <w:t>l</w:t>
      </w:r>
      <w:r w:rsidRPr="00C838B7">
        <w:rPr>
          <w:spacing w:val="4"/>
        </w:rPr>
        <w:t>li</w:t>
      </w:r>
      <w:r w:rsidRPr="00C838B7">
        <w:rPr>
          <w:spacing w:val="3"/>
        </w:rPr>
        <w:t>n</w:t>
      </w:r>
      <w:r w:rsidRPr="00C838B7">
        <w:t>g</w:t>
      </w:r>
      <w:r w:rsidRPr="00C838B7">
        <w:rPr>
          <w:spacing w:val="-2"/>
        </w:rPr>
        <w:t xml:space="preserve"> </w:t>
      </w:r>
      <w:r w:rsidRPr="00C838B7">
        <w:rPr>
          <w:spacing w:val="1"/>
        </w:rPr>
        <w:t>f</w:t>
      </w:r>
      <w:r w:rsidRPr="00C838B7">
        <w:rPr>
          <w:spacing w:val="4"/>
        </w:rPr>
        <w:t>l</w:t>
      </w:r>
      <w:r w:rsidRPr="00C838B7">
        <w:rPr>
          <w:spacing w:val="1"/>
        </w:rPr>
        <w:t>u</w:t>
      </w:r>
      <w:r w:rsidRPr="00C838B7">
        <w:t>e</w:t>
      </w:r>
      <w:r w:rsidRPr="00C838B7">
        <w:rPr>
          <w:spacing w:val="5"/>
        </w:rPr>
        <w:t xml:space="preserve"> </w:t>
      </w:r>
      <w:r w:rsidRPr="00C838B7">
        <w:rPr>
          <w:spacing w:val="4"/>
        </w:rPr>
        <w:t>s</w:t>
      </w:r>
      <w:r w:rsidRPr="00C838B7">
        <w:rPr>
          <w:spacing w:val="1"/>
        </w:rPr>
        <w:t>y</w:t>
      </w:r>
      <w:r w:rsidRPr="00C838B7">
        <w:rPr>
          <w:spacing w:val="4"/>
        </w:rPr>
        <w:t>s</w:t>
      </w:r>
      <w:r w:rsidRPr="00C838B7">
        <w:rPr>
          <w:spacing w:val="2"/>
        </w:rPr>
        <w:t>t</w:t>
      </w:r>
      <w:r w:rsidRPr="00C838B7">
        <w:rPr>
          <w:spacing w:val="5"/>
        </w:rPr>
        <w:t>e</w:t>
      </w:r>
      <w:r w:rsidRPr="00C838B7">
        <w:rPr>
          <w:spacing w:val="1"/>
        </w:rPr>
        <w:t>m</w:t>
      </w:r>
      <w:r w:rsidRPr="00C838B7">
        <w:t>s</w:t>
      </w:r>
      <w:r w:rsidRPr="00C838B7">
        <w:rPr>
          <w:spacing w:val="1"/>
        </w:rPr>
        <w:t xml:space="preserve"> </w:t>
      </w:r>
      <w:r w:rsidRPr="00C838B7">
        <w:rPr>
          <w:spacing w:val="5"/>
        </w:rPr>
        <w:t>a</w:t>
      </w:r>
      <w:r w:rsidRPr="00C838B7">
        <w:rPr>
          <w:spacing w:val="1"/>
        </w:rPr>
        <w:t>n</w:t>
      </w:r>
      <w:r w:rsidRPr="00C838B7">
        <w:t>d</w:t>
      </w:r>
      <w:r w:rsidRPr="00C838B7">
        <w:rPr>
          <w:spacing w:val="8"/>
        </w:rPr>
        <w:t xml:space="preserve"> </w:t>
      </w:r>
      <w:r w:rsidRPr="00C838B7">
        <w:t>w</w:t>
      </w:r>
      <w:r w:rsidRPr="00C838B7">
        <w:rPr>
          <w:spacing w:val="2"/>
        </w:rPr>
        <w:t>i</w:t>
      </w:r>
      <w:r w:rsidRPr="00C838B7">
        <w:rPr>
          <w:spacing w:val="3"/>
        </w:rPr>
        <w:t>r</w:t>
      </w:r>
      <w:r w:rsidRPr="00C838B7">
        <w:rPr>
          <w:spacing w:val="4"/>
        </w:rPr>
        <w:t>i</w:t>
      </w:r>
      <w:r w:rsidRPr="00C838B7">
        <w:rPr>
          <w:spacing w:val="3"/>
        </w:rPr>
        <w:t>n</w:t>
      </w:r>
      <w:r w:rsidRPr="00C838B7">
        <w:t>g</w:t>
      </w:r>
      <w:r w:rsidRPr="00C838B7">
        <w:rPr>
          <w:spacing w:val="1"/>
        </w:rPr>
        <w:t xml:space="preserve"> </w:t>
      </w:r>
      <w:r w:rsidRPr="00C838B7">
        <w:rPr>
          <w:spacing w:val="4"/>
        </w:rPr>
        <w:t>t</w:t>
      </w:r>
      <w:r w:rsidRPr="00C838B7">
        <w:rPr>
          <w:spacing w:val="1"/>
        </w:rPr>
        <w:t>h</w:t>
      </w:r>
      <w:r w:rsidRPr="00C838B7">
        <w:rPr>
          <w:spacing w:val="5"/>
        </w:rPr>
        <w:t>e</w:t>
      </w:r>
      <w:r w:rsidRPr="00C838B7">
        <w:t>m</w:t>
      </w:r>
      <w:r w:rsidRPr="00C838B7">
        <w:rPr>
          <w:spacing w:val="-1"/>
        </w:rPr>
        <w:t xml:space="preserve"> </w:t>
      </w:r>
      <w:r w:rsidRPr="00C838B7">
        <w:t>p</w:t>
      </w:r>
      <w:r w:rsidRPr="00C838B7">
        <w:rPr>
          <w:spacing w:val="5"/>
        </w:rPr>
        <w:t xml:space="preserve"> </w:t>
      </w:r>
      <w:r w:rsidRPr="00C838B7">
        <w:rPr>
          <w:spacing w:val="2"/>
        </w:rPr>
        <w:t>t</w:t>
      </w:r>
      <w:r w:rsidRPr="00C838B7">
        <w:t>o</w:t>
      </w:r>
      <w:r w:rsidRPr="00C838B7">
        <w:rPr>
          <w:spacing w:val="4"/>
        </w:rPr>
        <w:t xml:space="preserve"> </w:t>
      </w:r>
      <w:r w:rsidRPr="00C838B7">
        <w:rPr>
          <w:spacing w:val="3"/>
        </w:rPr>
        <w:t>pr</w:t>
      </w:r>
      <w:r w:rsidRPr="00C838B7">
        <w:rPr>
          <w:spacing w:val="6"/>
        </w:rPr>
        <w:t>o</w:t>
      </w:r>
      <w:r w:rsidRPr="00C838B7">
        <w:rPr>
          <w:spacing w:val="1"/>
        </w:rPr>
        <w:t>g</w:t>
      </w:r>
      <w:r w:rsidRPr="00C838B7">
        <w:rPr>
          <w:spacing w:val="3"/>
        </w:rPr>
        <w:t>r</w:t>
      </w:r>
      <w:r w:rsidRPr="00C838B7">
        <w:rPr>
          <w:spacing w:val="5"/>
        </w:rPr>
        <w:t>a</w:t>
      </w:r>
      <w:r w:rsidRPr="00C838B7">
        <w:rPr>
          <w:spacing w:val="3"/>
        </w:rPr>
        <w:t>m</w:t>
      </w:r>
      <w:r w:rsidRPr="00C838B7">
        <w:rPr>
          <w:spacing w:val="1"/>
        </w:rPr>
        <w:t>m</w:t>
      </w:r>
      <w:r w:rsidRPr="00C838B7">
        <w:rPr>
          <w:spacing w:val="7"/>
        </w:rPr>
        <w:t>e</w:t>
      </w:r>
      <w:r w:rsidRPr="00C838B7">
        <w:rPr>
          <w:spacing w:val="3"/>
        </w:rPr>
        <w:t>r</w:t>
      </w:r>
      <w:r w:rsidRPr="00C838B7">
        <w:rPr>
          <w:spacing w:val="2"/>
        </w:rPr>
        <w:t>s</w:t>
      </w:r>
      <w:r w:rsidRPr="00C838B7">
        <w:t>,</w:t>
      </w:r>
      <w:r w:rsidRPr="00C838B7">
        <w:rPr>
          <w:spacing w:val="-6"/>
        </w:rPr>
        <w:t xml:space="preserve"> </w:t>
      </w:r>
      <w:r w:rsidRPr="00C838B7">
        <w:rPr>
          <w:spacing w:val="3"/>
        </w:rPr>
        <w:t>z</w:t>
      </w:r>
      <w:r w:rsidRPr="00C838B7">
        <w:rPr>
          <w:spacing w:val="6"/>
        </w:rPr>
        <w:t>o</w:t>
      </w:r>
      <w:r w:rsidRPr="00C838B7">
        <w:rPr>
          <w:spacing w:val="1"/>
        </w:rPr>
        <w:t>n</w:t>
      </w:r>
      <w:r w:rsidRPr="00C838B7">
        <w:t>e</w:t>
      </w:r>
      <w:r w:rsidRPr="00C838B7">
        <w:rPr>
          <w:spacing w:val="4"/>
        </w:rPr>
        <w:t xml:space="preserve"> </w:t>
      </w:r>
      <w:r w:rsidRPr="00C838B7">
        <w:rPr>
          <w:spacing w:val="1"/>
        </w:rPr>
        <w:t>v</w:t>
      </w:r>
      <w:r w:rsidRPr="00C838B7">
        <w:rPr>
          <w:spacing w:val="5"/>
        </w:rPr>
        <w:t>a</w:t>
      </w:r>
      <w:r w:rsidRPr="00C838B7">
        <w:rPr>
          <w:spacing w:val="4"/>
        </w:rPr>
        <w:t>l</w:t>
      </w:r>
      <w:r w:rsidRPr="00C838B7">
        <w:rPr>
          <w:spacing w:val="1"/>
        </w:rPr>
        <w:t>v</w:t>
      </w:r>
      <w:r w:rsidRPr="00C838B7">
        <w:rPr>
          <w:spacing w:val="5"/>
        </w:rPr>
        <w:t>e</w:t>
      </w:r>
      <w:r w:rsidRPr="00C838B7">
        <w:t>s</w:t>
      </w:r>
      <w:r w:rsidRPr="00C838B7">
        <w:rPr>
          <w:spacing w:val="-1"/>
        </w:rPr>
        <w:t xml:space="preserve"> </w:t>
      </w:r>
      <w:r w:rsidRPr="00C838B7">
        <w:rPr>
          <w:spacing w:val="3"/>
        </w:rPr>
        <w:t>e</w:t>
      </w:r>
      <w:r w:rsidRPr="00C838B7">
        <w:rPr>
          <w:spacing w:val="4"/>
        </w:rPr>
        <w:t>t</w:t>
      </w:r>
      <w:r w:rsidRPr="00C838B7">
        <w:rPr>
          <w:spacing w:val="3"/>
        </w:rPr>
        <w:t>c</w:t>
      </w:r>
      <w:r w:rsidRPr="00C838B7">
        <w:t>. A</w:t>
      </w:r>
      <w:r w:rsidRPr="00C838B7">
        <w:rPr>
          <w:spacing w:val="3"/>
        </w:rPr>
        <w:t>c</w:t>
      </w:r>
      <w:r w:rsidRPr="00C838B7">
        <w:rPr>
          <w:spacing w:val="5"/>
        </w:rPr>
        <w:t>c</w:t>
      </w:r>
      <w:r w:rsidRPr="00C838B7">
        <w:rPr>
          <w:spacing w:val="1"/>
        </w:rPr>
        <w:t>u</w:t>
      </w:r>
      <w:r w:rsidRPr="00C838B7">
        <w:rPr>
          <w:spacing w:val="3"/>
        </w:rPr>
        <w:t>r</w:t>
      </w:r>
      <w:r w:rsidRPr="00C838B7">
        <w:rPr>
          <w:spacing w:val="5"/>
        </w:rPr>
        <w:t>a</w:t>
      </w:r>
      <w:r w:rsidRPr="00C838B7">
        <w:rPr>
          <w:spacing w:val="2"/>
        </w:rPr>
        <w:t>t</w:t>
      </w:r>
      <w:r w:rsidRPr="00C838B7">
        <w:t>e</w:t>
      </w:r>
      <w:r w:rsidRPr="00C838B7">
        <w:rPr>
          <w:spacing w:val="-2"/>
        </w:rPr>
        <w:t xml:space="preserve"> </w:t>
      </w:r>
      <w:r w:rsidRPr="00C838B7">
        <w:rPr>
          <w:spacing w:val="3"/>
        </w:rPr>
        <w:t>c</w:t>
      </w:r>
      <w:r w:rsidRPr="00C838B7">
        <w:rPr>
          <w:spacing w:val="6"/>
        </w:rPr>
        <w:t>o</w:t>
      </w:r>
      <w:r w:rsidRPr="00C838B7">
        <w:rPr>
          <w:spacing w:val="1"/>
        </w:rPr>
        <w:t>m</w:t>
      </w:r>
      <w:r w:rsidRPr="00C838B7">
        <w:rPr>
          <w:spacing w:val="6"/>
        </w:rPr>
        <w:t>p</w:t>
      </w:r>
      <w:r w:rsidRPr="00C838B7">
        <w:rPr>
          <w:spacing w:val="2"/>
        </w:rPr>
        <w:t>l</w:t>
      </w:r>
      <w:r w:rsidRPr="00C838B7">
        <w:rPr>
          <w:spacing w:val="3"/>
        </w:rPr>
        <w:t>e</w:t>
      </w:r>
      <w:r w:rsidRPr="00C838B7">
        <w:rPr>
          <w:spacing w:val="4"/>
        </w:rPr>
        <w:t>t</w:t>
      </w:r>
      <w:r w:rsidRPr="00C838B7">
        <w:rPr>
          <w:spacing w:val="2"/>
        </w:rPr>
        <w:t>i</w:t>
      </w:r>
      <w:r w:rsidRPr="00C838B7">
        <w:rPr>
          <w:spacing w:val="3"/>
        </w:rPr>
        <w:t>o</w:t>
      </w:r>
      <w:r w:rsidRPr="00C838B7">
        <w:t>n</w:t>
      </w:r>
      <w:r w:rsidRPr="00C838B7">
        <w:rPr>
          <w:spacing w:val="-3"/>
        </w:rPr>
        <w:t xml:space="preserve"> </w:t>
      </w:r>
      <w:r w:rsidRPr="00C838B7">
        <w:rPr>
          <w:spacing w:val="6"/>
        </w:rPr>
        <w:t>o</w:t>
      </w:r>
      <w:r w:rsidRPr="00C838B7">
        <w:t>f</w:t>
      </w:r>
      <w:r w:rsidRPr="00C838B7">
        <w:rPr>
          <w:spacing w:val="1"/>
        </w:rPr>
        <w:t xml:space="preserve"> </w:t>
      </w:r>
      <w:r w:rsidRPr="00C838B7">
        <w:rPr>
          <w:spacing w:val="5"/>
        </w:rPr>
        <w:t>T</w:t>
      </w:r>
      <w:r w:rsidRPr="00C838B7">
        <w:rPr>
          <w:spacing w:val="2"/>
        </w:rPr>
        <w:t>i</w:t>
      </w:r>
      <w:r w:rsidRPr="00C838B7">
        <w:rPr>
          <w:spacing w:val="1"/>
        </w:rPr>
        <w:t>m</w:t>
      </w:r>
      <w:r w:rsidRPr="00C838B7">
        <w:t>e</w:t>
      </w:r>
      <w:r w:rsidRPr="00C838B7">
        <w:rPr>
          <w:spacing w:val="4"/>
        </w:rPr>
        <w:t xml:space="preserve"> s</w:t>
      </w:r>
      <w:r w:rsidRPr="00C838B7">
        <w:rPr>
          <w:spacing w:val="1"/>
        </w:rPr>
        <w:t>h</w:t>
      </w:r>
      <w:r w:rsidRPr="00C838B7">
        <w:rPr>
          <w:spacing w:val="3"/>
        </w:rPr>
        <w:t>e</w:t>
      </w:r>
      <w:r w:rsidRPr="00C838B7">
        <w:rPr>
          <w:spacing w:val="5"/>
        </w:rPr>
        <w:t>e</w:t>
      </w:r>
      <w:r w:rsidRPr="00C838B7">
        <w:rPr>
          <w:spacing w:val="4"/>
        </w:rPr>
        <w:t>t</w:t>
      </w:r>
      <w:r w:rsidRPr="00C838B7">
        <w:t>s</w:t>
      </w:r>
      <w:r w:rsidRPr="00C838B7">
        <w:rPr>
          <w:spacing w:val="-1"/>
        </w:rPr>
        <w:t xml:space="preserve"> </w:t>
      </w:r>
      <w:r w:rsidRPr="00C838B7">
        <w:rPr>
          <w:spacing w:val="5"/>
        </w:rPr>
        <w:t>a</w:t>
      </w:r>
      <w:r w:rsidRPr="00C838B7">
        <w:rPr>
          <w:spacing w:val="1"/>
        </w:rPr>
        <w:t>n</w:t>
      </w:r>
      <w:r w:rsidRPr="00C838B7">
        <w:t>d</w:t>
      </w:r>
      <w:r w:rsidRPr="00C838B7">
        <w:rPr>
          <w:spacing w:val="3"/>
        </w:rPr>
        <w:t xml:space="preserve"> </w:t>
      </w:r>
      <w:r w:rsidRPr="00C838B7">
        <w:rPr>
          <w:spacing w:val="4"/>
        </w:rPr>
        <w:t>W</w:t>
      </w:r>
      <w:r w:rsidRPr="00C838B7">
        <w:rPr>
          <w:spacing w:val="3"/>
        </w:rPr>
        <w:t>o</w:t>
      </w:r>
      <w:r w:rsidRPr="00C838B7">
        <w:rPr>
          <w:spacing w:val="5"/>
        </w:rPr>
        <w:t>r</w:t>
      </w:r>
      <w:r w:rsidRPr="00C838B7">
        <w:t>k</w:t>
      </w:r>
      <w:r w:rsidRPr="00C838B7">
        <w:rPr>
          <w:spacing w:val="1"/>
        </w:rPr>
        <w:t xml:space="preserve"> </w:t>
      </w:r>
      <w:r w:rsidRPr="00C838B7">
        <w:t>&amp;</w:t>
      </w:r>
      <w:r w:rsidRPr="00C838B7">
        <w:rPr>
          <w:spacing w:val="1"/>
        </w:rPr>
        <w:t xml:space="preserve"> </w:t>
      </w:r>
      <w:r w:rsidRPr="00C838B7">
        <w:rPr>
          <w:spacing w:val="3"/>
        </w:rPr>
        <w:t>M</w:t>
      </w:r>
      <w:r w:rsidRPr="00C838B7">
        <w:rPr>
          <w:spacing w:val="5"/>
        </w:rPr>
        <w:t>a</w:t>
      </w:r>
      <w:r w:rsidRPr="00C838B7">
        <w:rPr>
          <w:spacing w:val="2"/>
        </w:rPr>
        <w:t>t</w:t>
      </w:r>
      <w:r w:rsidRPr="00C838B7">
        <w:rPr>
          <w:spacing w:val="3"/>
        </w:rPr>
        <w:t>e</w:t>
      </w:r>
      <w:r w:rsidRPr="00C838B7">
        <w:rPr>
          <w:spacing w:val="5"/>
        </w:rPr>
        <w:t>r</w:t>
      </w:r>
      <w:r w:rsidRPr="00C838B7">
        <w:rPr>
          <w:spacing w:val="2"/>
        </w:rPr>
        <w:t>i</w:t>
      </w:r>
      <w:r w:rsidRPr="00C838B7">
        <w:rPr>
          <w:spacing w:val="3"/>
        </w:rPr>
        <w:t>a</w:t>
      </w:r>
      <w:r w:rsidRPr="00C838B7">
        <w:rPr>
          <w:spacing w:val="4"/>
        </w:rPr>
        <w:t>l</w:t>
      </w:r>
      <w:r w:rsidRPr="00C838B7">
        <w:t>s</w:t>
      </w:r>
      <w:r w:rsidRPr="00C838B7">
        <w:rPr>
          <w:spacing w:val="-4"/>
        </w:rPr>
        <w:t xml:space="preserve"> </w:t>
      </w:r>
      <w:r w:rsidRPr="00C838B7">
        <w:rPr>
          <w:spacing w:val="3"/>
        </w:rPr>
        <w:t>recor</w:t>
      </w:r>
      <w:r w:rsidRPr="00C838B7">
        <w:rPr>
          <w:spacing w:val="6"/>
        </w:rPr>
        <w:t>d</w:t>
      </w:r>
      <w:r w:rsidRPr="00C838B7">
        <w:rPr>
          <w:spacing w:val="2"/>
        </w:rPr>
        <w:t>s</w:t>
      </w:r>
      <w:r w:rsidRPr="00C838B7">
        <w:t xml:space="preserve">. </w:t>
      </w:r>
      <w:r w:rsidRPr="00C838B7">
        <w:rPr>
          <w:spacing w:val="3"/>
        </w:rPr>
        <w:t>In</w:t>
      </w:r>
      <w:r w:rsidRPr="00C838B7">
        <w:rPr>
          <w:spacing w:val="2"/>
        </w:rPr>
        <w:t>st</w:t>
      </w:r>
      <w:r w:rsidRPr="00C838B7">
        <w:rPr>
          <w:spacing w:val="5"/>
        </w:rPr>
        <w:t>a</w:t>
      </w:r>
      <w:r w:rsidRPr="00C838B7">
        <w:rPr>
          <w:spacing w:val="2"/>
        </w:rPr>
        <w:t>l</w:t>
      </w:r>
      <w:r w:rsidRPr="00C838B7">
        <w:rPr>
          <w:spacing w:val="4"/>
        </w:rPr>
        <w:t>li</w:t>
      </w:r>
      <w:r w:rsidRPr="00C838B7">
        <w:rPr>
          <w:spacing w:val="3"/>
        </w:rPr>
        <w:t>n</w:t>
      </w:r>
      <w:r w:rsidRPr="00C838B7">
        <w:t>g</w:t>
      </w:r>
      <w:r w:rsidRPr="00C838B7">
        <w:rPr>
          <w:spacing w:val="-2"/>
        </w:rPr>
        <w:t xml:space="preserve"> </w:t>
      </w:r>
      <w:r w:rsidRPr="00C838B7">
        <w:t>&amp;</w:t>
      </w:r>
      <w:r w:rsidRPr="00C838B7">
        <w:rPr>
          <w:spacing w:val="4"/>
        </w:rPr>
        <w:t xml:space="preserve"> </w:t>
      </w:r>
      <w:r w:rsidRPr="00C838B7">
        <w:rPr>
          <w:spacing w:val="1"/>
        </w:rPr>
        <w:t>m</w:t>
      </w:r>
      <w:r w:rsidRPr="00C838B7">
        <w:rPr>
          <w:spacing w:val="5"/>
        </w:rPr>
        <w:t>a</w:t>
      </w:r>
      <w:r w:rsidRPr="00C838B7">
        <w:rPr>
          <w:spacing w:val="2"/>
        </w:rPr>
        <w:t>i</w:t>
      </w:r>
      <w:r w:rsidRPr="00C838B7">
        <w:rPr>
          <w:spacing w:val="3"/>
        </w:rPr>
        <w:t>n</w:t>
      </w:r>
      <w:r w:rsidRPr="00C838B7">
        <w:rPr>
          <w:spacing w:val="2"/>
        </w:rPr>
        <w:t>t</w:t>
      </w:r>
      <w:r w:rsidRPr="00C838B7">
        <w:rPr>
          <w:spacing w:val="3"/>
        </w:rPr>
        <w:t>a</w:t>
      </w:r>
      <w:r w:rsidRPr="00C838B7">
        <w:rPr>
          <w:spacing w:val="4"/>
        </w:rPr>
        <w:t>i</w:t>
      </w:r>
      <w:r w:rsidRPr="00C838B7">
        <w:rPr>
          <w:spacing w:val="3"/>
        </w:rPr>
        <w:t>n</w:t>
      </w:r>
      <w:r w:rsidRPr="00C838B7">
        <w:rPr>
          <w:spacing w:val="4"/>
        </w:rPr>
        <w:t>i</w:t>
      </w:r>
      <w:r w:rsidRPr="00C838B7">
        <w:rPr>
          <w:spacing w:val="3"/>
        </w:rPr>
        <w:t>n</w:t>
      </w:r>
      <w:r w:rsidRPr="00C838B7">
        <w:t>g</w:t>
      </w:r>
      <w:r w:rsidRPr="00C838B7">
        <w:rPr>
          <w:spacing w:val="-4"/>
        </w:rPr>
        <w:t xml:space="preserve"> </w:t>
      </w:r>
      <w:r w:rsidRPr="00C838B7">
        <w:rPr>
          <w:spacing w:val="3"/>
        </w:rPr>
        <w:t>u</w:t>
      </w:r>
      <w:r w:rsidRPr="00C838B7">
        <w:rPr>
          <w:spacing w:val="1"/>
        </w:rPr>
        <w:t>n</w:t>
      </w:r>
      <w:r w:rsidRPr="00C838B7">
        <w:rPr>
          <w:spacing w:val="3"/>
        </w:rPr>
        <w:t>de</w:t>
      </w:r>
      <w:r w:rsidRPr="00C838B7">
        <w:rPr>
          <w:spacing w:val="12"/>
        </w:rPr>
        <w:t>r</w:t>
      </w:r>
      <w:r w:rsidRPr="00C838B7">
        <w:rPr>
          <w:spacing w:val="3"/>
        </w:rPr>
        <w:t>-</w:t>
      </w:r>
      <w:r w:rsidRPr="00C838B7">
        <w:rPr>
          <w:spacing w:val="1"/>
        </w:rPr>
        <w:t>f</w:t>
      </w:r>
      <w:r w:rsidRPr="00C838B7">
        <w:rPr>
          <w:spacing w:val="2"/>
        </w:rPr>
        <w:t>l</w:t>
      </w:r>
      <w:r w:rsidRPr="00C838B7">
        <w:rPr>
          <w:spacing w:val="3"/>
        </w:rPr>
        <w:t>oo</w:t>
      </w:r>
      <w:r w:rsidRPr="00C838B7">
        <w:t>r</w:t>
      </w:r>
      <w:r w:rsidRPr="00C838B7">
        <w:rPr>
          <w:spacing w:val="-1"/>
        </w:rPr>
        <w:t xml:space="preserve"> </w:t>
      </w:r>
      <w:r w:rsidRPr="00C838B7">
        <w:rPr>
          <w:spacing w:val="3"/>
        </w:rPr>
        <w:t>hea</w:t>
      </w:r>
      <w:r w:rsidRPr="00C838B7">
        <w:rPr>
          <w:spacing w:val="4"/>
        </w:rPr>
        <w:t>ti</w:t>
      </w:r>
      <w:r w:rsidRPr="00C838B7">
        <w:rPr>
          <w:spacing w:val="1"/>
        </w:rPr>
        <w:t>n</w:t>
      </w:r>
      <w:r w:rsidRPr="00C838B7">
        <w:t xml:space="preserve">g </w:t>
      </w:r>
      <w:r w:rsidRPr="00C838B7">
        <w:rPr>
          <w:spacing w:val="4"/>
        </w:rPr>
        <w:t>s</w:t>
      </w:r>
      <w:r w:rsidRPr="00C838B7">
        <w:rPr>
          <w:spacing w:val="1"/>
        </w:rPr>
        <w:t>y</w:t>
      </w:r>
      <w:r w:rsidRPr="00C838B7">
        <w:rPr>
          <w:spacing w:val="4"/>
        </w:rPr>
        <w:t>s</w:t>
      </w:r>
      <w:r w:rsidRPr="00C838B7">
        <w:rPr>
          <w:spacing w:val="2"/>
        </w:rPr>
        <w:t>t</w:t>
      </w:r>
      <w:r w:rsidRPr="00C838B7">
        <w:rPr>
          <w:spacing w:val="7"/>
        </w:rPr>
        <w:t>e</w:t>
      </w:r>
      <w:r w:rsidRPr="00C838B7">
        <w:rPr>
          <w:spacing w:val="1"/>
        </w:rPr>
        <w:t>m</w:t>
      </w:r>
      <w:r w:rsidRPr="00C838B7">
        <w:t>s</w:t>
      </w:r>
      <w:r w:rsidRPr="00C838B7">
        <w:rPr>
          <w:spacing w:val="1"/>
        </w:rPr>
        <w:t xml:space="preserve"> </w:t>
      </w:r>
      <w:r w:rsidRPr="00C838B7">
        <w:t>&amp;</w:t>
      </w:r>
      <w:r w:rsidRPr="00C838B7">
        <w:rPr>
          <w:spacing w:val="4"/>
        </w:rPr>
        <w:t xml:space="preserve"> </w:t>
      </w:r>
      <w:r w:rsidRPr="00C838B7">
        <w:rPr>
          <w:spacing w:val="3"/>
        </w:rPr>
        <w:t>con</w:t>
      </w:r>
      <w:r w:rsidRPr="00C838B7">
        <w:rPr>
          <w:spacing w:val="2"/>
        </w:rPr>
        <w:t>t</w:t>
      </w:r>
      <w:r w:rsidRPr="00C838B7">
        <w:rPr>
          <w:spacing w:val="3"/>
        </w:rPr>
        <w:t>ro</w:t>
      </w:r>
      <w:r w:rsidRPr="00C838B7">
        <w:rPr>
          <w:spacing w:val="12"/>
        </w:rPr>
        <w:t>l</w:t>
      </w:r>
      <w:r w:rsidRPr="00C838B7">
        <w:rPr>
          <w:spacing w:val="2"/>
        </w:rPr>
        <w:t xml:space="preserve">s. </w:t>
      </w:r>
      <w:r w:rsidRPr="00C838B7">
        <w:rPr>
          <w:spacing w:val="1"/>
        </w:rPr>
        <w:t>R</w:t>
      </w:r>
      <w:r w:rsidRPr="00C838B7">
        <w:rPr>
          <w:spacing w:val="5"/>
        </w:rPr>
        <w:t>e</w:t>
      </w:r>
      <w:r w:rsidRPr="00C838B7">
        <w:rPr>
          <w:spacing w:val="3"/>
        </w:rPr>
        <w:t>f</w:t>
      </w:r>
      <w:r w:rsidRPr="00C838B7">
        <w:rPr>
          <w:spacing w:val="1"/>
        </w:rPr>
        <w:t>u</w:t>
      </w:r>
      <w:r w:rsidRPr="00C838B7">
        <w:rPr>
          <w:spacing w:val="3"/>
        </w:rPr>
        <w:t>r</w:t>
      </w:r>
      <w:r w:rsidRPr="00C838B7">
        <w:rPr>
          <w:spacing w:val="6"/>
        </w:rPr>
        <w:t>b</w:t>
      </w:r>
      <w:r w:rsidRPr="00C838B7">
        <w:rPr>
          <w:spacing w:val="2"/>
        </w:rPr>
        <w:t>i</w:t>
      </w:r>
      <w:r w:rsidRPr="00C838B7">
        <w:rPr>
          <w:spacing w:val="4"/>
        </w:rPr>
        <w:t>s</w:t>
      </w:r>
      <w:r w:rsidRPr="00C838B7">
        <w:rPr>
          <w:spacing w:val="3"/>
        </w:rPr>
        <w:t>h</w:t>
      </w:r>
      <w:r w:rsidRPr="00C838B7">
        <w:rPr>
          <w:spacing w:val="1"/>
        </w:rPr>
        <w:t>m</w:t>
      </w:r>
      <w:r w:rsidRPr="00C838B7">
        <w:rPr>
          <w:spacing w:val="5"/>
        </w:rPr>
        <w:t>e</w:t>
      </w:r>
      <w:r w:rsidRPr="00C838B7">
        <w:rPr>
          <w:spacing w:val="3"/>
        </w:rPr>
        <w:t>n</w:t>
      </w:r>
      <w:r w:rsidRPr="00C838B7">
        <w:t>t</w:t>
      </w:r>
      <w:r w:rsidRPr="00C838B7">
        <w:rPr>
          <w:spacing w:val="-5"/>
        </w:rPr>
        <w:t xml:space="preserve"> </w:t>
      </w:r>
      <w:r w:rsidRPr="00C838B7">
        <w:t>w</w:t>
      </w:r>
      <w:r w:rsidRPr="00C838B7">
        <w:rPr>
          <w:spacing w:val="4"/>
        </w:rPr>
        <w:t>o</w:t>
      </w:r>
      <w:r w:rsidRPr="00C838B7">
        <w:rPr>
          <w:spacing w:val="5"/>
        </w:rPr>
        <w:t>r</w:t>
      </w:r>
      <w:r w:rsidRPr="00C838B7">
        <w:t>k</w:t>
      </w:r>
      <w:r w:rsidRPr="00C838B7">
        <w:rPr>
          <w:spacing w:val="2"/>
        </w:rPr>
        <w:t xml:space="preserve"> t</w:t>
      </w:r>
      <w:r w:rsidRPr="00C838B7">
        <w:t>o</w:t>
      </w:r>
      <w:r w:rsidRPr="00C838B7">
        <w:rPr>
          <w:spacing w:val="4"/>
        </w:rPr>
        <w:t xml:space="preserve"> </w:t>
      </w:r>
      <w:r w:rsidRPr="00C838B7">
        <w:rPr>
          <w:spacing w:val="3"/>
        </w:rPr>
        <w:t>ba</w:t>
      </w:r>
      <w:r w:rsidRPr="00C838B7">
        <w:rPr>
          <w:spacing w:val="4"/>
        </w:rPr>
        <w:t>t</w:t>
      </w:r>
      <w:r w:rsidRPr="00C838B7">
        <w:rPr>
          <w:spacing w:val="1"/>
        </w:rPr>
        <w:t>h</w:t>
      </w:r>
      <w:r w:rsidRPr="00C838B7">
        <w:rPr>
          <w:spacing w:val="3"/>
        </w:rPr>
        <w:t>ro</w:t>
      </w:r>
      <w:r w:rsidRPr="00C838B7">
        <w:rPr>
          <w:spacing w:val="6"/>
        </w:rPr>
        <w:t>o</w:t>
      </w:r>
      <w:r w:rsidRPr="00C838B7">
        <w:rPr>
          <w:spacing w:val="1"/>
        </w:rPr>
        <w:t>m</w:t>
      </w:r>
      <w:r w:rsidRPr="00C838B7">
        <w:t>s</w:t>
      </w:r>
      <w:r w:rsidRPr="00C838B7">
        <w:rPr>
          <w:spacing w:val="-1"/>
        </w:rPr>
        <w:t xml:space="preserve"> </w:t>
      </w:r>
      <w:r w:rsidRPr="00C838B7">
        <w:rPr>
          <w:spacing w:val="5"/>
        </w:rPr>
        <w:t>a</w:t>
      </w:r>
      <w:r w:rsidRPr="00C838B7">
        <w:rPr>
          <w:spacing w:val="1"/>
        </w:rPr>
        <w:t>n</w:t>
      </w:r>
      <w:r w:rsidRPr="00C838B7">
        <w:t>d</w:t>
      </w:r>
      <w:r w:rsidRPr="00C838B7">
        <w:rPr>
          <w:spacing w:val="5"/>
        </w:rPr>
        <w:t xml:space="preserve"> </w:t>
      </w:r>
      <w:r w:rsidRPr="00C838B7">
        <w:rPr>
          <w:spacing w:val="1"/>
        </w:rPr>
        <w:t>k</w:t>
      </w:r>
      <w:r w:rsidRPr="00C838B7">
        <w:rPr>
          <w:spacing w:val="2"/>
        </w:rPr>
        <w:t>i</w:t>
      </w:r>
      <w:r w:rsidRPr="00C838B7">
        <w:rPr>
          <w:spacing w:val="4"/>
        </w:rPr>
        <w:t>t</w:t>
      </w:r>
      <w:r w:rsidRPr="00C838B7">
        <w:rPr>
          <w:spacing w:val="5"/>
        </w:rPr>
        <w:t>c</w:t>
      </w:r>
      <w:r w:rsidRPr="00C838B7">
        <w:rPr>
          <w:spacing w:val="1"/>
        </w:rPr>
        <w:t>h</w:t>
      </w:r>
      <w:r w:rsidRPr="00C838B7">
        <w:rPr>
          <w:spacing w:val="5"/>
        </w:rPr>
        <w:t>e</w:t>
      </w:r>
      <w:r w:rsidRPr="00C838B7">
        <w:rPr>
          <w:spacing w:val="1"/>
        </w:rPr>
        <w:t>n</w:t>
      </w:r>
      <w:r w:rsidRPr="00C838B7">
        <w:rPr>
          <w:spacing w:val="4"/>
        </w:rPr>
        <w:t>s</w:t>
      </w:r>
      <w:r w:rsidRPr="00C838B7">
        <w:t>.</w:t>
      </w:r>
    </w:p>
    <w:p w14:paraId="13D0D217" w14:textId="77777777" w:rsidR="004E3972" w:rsidRPr="00C838B7" w:rsidRDefault="004E3972">
      <w:pPr>
        <w:spacing w:before="2" w:line="260" w:lineRule="exact"/>
        <w:rPr>
          <w:sz w:val="26"/>
          <w:szCs w:val="26"/>
        </w:rPr>
      </w:pPr>
    </w:p>
    <w:p w14:paraId="4D188928" w14:textId="77777777" w:rsidR="004E3972" w:rsidRPr="00C838B7" w:rsidRDefault="00C838B7">
      <w:pPr>
        <w:spacing w:line="220" w:lineRule="exact"/>
        <w:sectPr w:rsidR="004E3972" w:rsidRPr="00C838B7">
          <w:pgSz w:w="11920" w:h="16840"/>
          <w:pgMar w:top="840" w:right="620" w:bottom="280" w:left="560" w:header="720" w:footer="720" w:gutter="0"/>
          <w:cols w:num="2" w:space="720" w:equalWidth="0">
            <w:col w:w="2321" w:space="1404"/>
            <w:col w:w="7015"/>
          </w:cols>
        </w:sectPr>
      </w:pPr>
      <w:r w:rsidRPr="00C838B7">
        <w:rPr>
          <w:spacing w:val="2"/>
          <w:position w:val="-1"/>
        </w:rPr>
        <w:t>K</w:t>
      </w:r>
      <w:r w:rsidRPr="00C838B7">
        <w:rPr>
          <w:spacing w:val="3"/>
          <w:position w:val="-1"/>
        </w:rPr>
        <w:t>E</w:t>
      </w:r>
      <w:r w:rsidRPr="00C838B7">
        <w:rPr>
          <w:position w:val="-1"/>
        </w:rPr>
        <w:t>Y</w:t>
      </w:r>
      <w:r w:rsidRPr="00C838B7">
        <w:rPr>
          <w:spacing w:val="3"/>
          <w:position w:val="-1"/>
        </w:rPr>
        <w:t xml:space="preserve"> </w:t>
      </w:r>
      <w:r w:rsidRPr="00C838B7">
        <w:rPr>
          <w:spacing w:val="2"/>
          <w:position w:val="-1"/>
        </w:rPr>
        <w:t>SK</w:t>
      </w:r>
      <w:r w:rsidRPr="00C838B7">
        <w:rPr>
          <w:spacing w:val="5"/>
          <w:position w:val="-1"/>
        </w:rPr>
        <w:t>I</w:t>
      </w:r>
      <w:r w:rsidRPr="00C838B7">
        <w:rPr>
          <w:spacing w:val="3"/>
          <w:position w:val="-1"/>
        </w:rPr>
        <w:t>LL</w:t>
      </w:r>
      <w:r w:rsidRPr="00C838B7">
        <w:rPr>
          <w:position w:val="-1"/>
        </w:rPr>
        <w:t xml:space="preserve">S </w:t>
      </w:r>
      <w:r w:rsidRPr="00C838B7">
        <w:rPr>
          <w:spacing w:val="2"/>
          <w:position w:val="-1"/>
        </w:rPr>
        <w:t>AN</w:t>
      </w:r>
      <w:r w:rsidRPr="00C838B7">
        <w:rPr>
          <w:position w:val="-1"/>
        </w:rPr>
        <w:t>D</w:t>
      </w:r>
      <w:r w:rsidRPr="00C838B7">
        <w:rPr>
          <w:spacing w:val="3"/>
          <w:position w:val="-1"/>
        </w:rPr>
        <w:t xml:space="preserve"> </w:t>
      </w:r>
      <w:r w:rsidRPr="00C838B7">
        <w:rPr>
          <w:spacing w:val="4"/>
          <w:position w:val="-1"/>
        </w:rPr>
        <w:t>C</w:t>
      </w:r>
      <w:r w:rsidRPr="00C838B7">
        <w:rPr>
          <w:spacing w:val="2"/>
          <w:position w:val="-1"/>
        </w:rPr>
        <w:t>O</w:t>
      </w:r>
      <w:r w:rsidRPr="00C838B7">
        <w:rPr>
          <w:spacing w:val="3"/>
          <w:position w:val="-1"/>
        </w:rPr>
        <w:t>M</w:t>
      </w:r>
      <w:r w:rsidRPr="00C838B7">
        <w:rPr>
          <w:spacing w:val="4"/>
          <w:position w:val="-1"/>
        </w:rPr>
        <w:t>P</w:t>
      </w:r>
      <w:r w:rsidRPr="00C838B7">
        <w:rPr>
          <w:spacing w:val="5"/>
          <w:position w:val="-1"/>
        </w:rPr>
        <w:t>ET</w:t>
      </w:r>
      <w:r w:rsidRPr="00C838B7">
        <w:rPr>
          <w:spacing w:val="3"/>
          <w:position w:val="-1"/>
        </w:rPr>
        <w:t>E</w:t>
      </w:r>
      <w:r w:rsidRPr="00C838B7">
        <w:rPr>
          <w:spacing w:val="2"/>
          <w:position w:val="-1"/>
        </w:rPr>
        <w:t>N</w:t>
      </w:r>
      <w:r w:rsidRPr="00C838B7">
        <w:rPr>
          <w:spacing w:val="1"/>
          <w:position w:val="-1"/>
        </w:rPr>
        <w:t>C</w:t>
      </w:r>
      <w:r w:rsidRPr="00C838B7">
        <w:rPr>
          <w:spacing w:val="3"/>
          <w:position w:val="-1"/>
        </w:rPr>
        <w:t>IE</w:t>
      </w:r>
      <w:r w:rsidRPr="00C838B7">
        <w:rPr>
          <w:position w:val="-1"/>
        </w:rPr>
        <w:t>S</w:t>
      </w:r>
    </w:p>
    <w:p w14:paraId="4152A457" w14:textId="77777777" w:rsidR="004E3972" w:rsidRPr="00C838B7" w:rsidRDefault="004E3972">
      <w:pPr>
        <w:spacing w:before="2" w:line="260" w:lineRule="exact"/>
        <w:rPr>
          <w:sz w:val="26"/>
          <w:szCs w:val="26"/>
        </w:rPr>
        <w:sectPr w:rsidR="004E3972" w:rsidRPr="00C838B7">
          <w:type w:val="continuous"/>
          <w:pgSz w:w="11920" w:h="16840"/>
          <w:pgMar w:top="840" w:right="620" w:bottom="280" w:left="560" w:header="720" w:footer="720" w:gutter="0"/>
          <w:cols w:space="720"/>
        </w:sectPr>
      </w:pPr>
    </w:p>
    <w:p w14:paraId="1A776B29" w14:textId="77777777" w:rsidR="004E3972" w:rsidRPr="00C838B7" w:rsidRDefault="004E3972">
      <w:pPr>
        <w:spacing w:before="6" w:line="140" w:lineRule="exact"/>
        <w:rPr>
          <w:sz w:val="14"/>
          <w:szCs w:val="14"/>
        </w:rPr>
      </w:pPr>
    </w:p>
    <w:p w14:paraId="7256B74B" w14:textId="77777777" w:rsidR="004E3972" w:rsidRPr="00C838B7" w:rsidRDefault="004E3972">
      <w:pPr>
        <w:spacing w:line="200" w:lineRule="exact"/>
      </w:pPr>
    </w:p>
    <w:p w14:paraId="03C2A951" w14:textId="77777777" w:rsidR="004E3972" w:rsidRPr="00C838B7" w:rsidRDefault="00C838B7">
      <w:pPr>
        <w:ind w:left="107" w:right="-54"/>
      </w:pPr>
      <w:r w:rsidRPr="00C838B7">
        <w:rPr>
          <w:spacing w:val="12"/>
        </w:rPr>
        <w:t>P</w:t>
      </w:r>
      <w:r w:rsidRPr="00C838B7">
        <w:rPr>
          <w:spacing w:val="10"/>
        </w:rPr>
        <w:t>E</w:t>
      </w:r>
      <w:r w:rsidRPr="00C838B7">
        <w:rPr>
          <w:spacing w:val="9"/>
        </w:rPr>
        <w:t>RS</w:t>
      </w:r>
      <w:r w:rsidRPr="00C838B7">
        <w:rPr>
          <w:spacing w:val="10"/>
        </w:rPr>
        <w:t>ON</w:t>
      </w:r>
      <w:r w:rsidRPr="00C838B7">
        <w:rPr>
          <w:spacing w:val="7"/>
        </w:rPr>
        <w:t>A</w:t>
      </w:r>
      <w:r w:rsidRPr="00C838B7">
        <w:t>L</w:t>
      </w:r>
      <w:r w:rsidRPr="00C838B7">
        <w:rPr>
          <w:spacing w:val="10"/>
        </w:rPr>
        <w:t xml:space="preserve"> D</w:t>
      </w:r>
      <w:r w:rsidRPr="00C838B7">
        <w:rPr>
          <w:spacing w:val="8"/>
        </w:rPr>
        <w:t>E</w:t>
      </w:r>
      <w:r w:rsidRPr="00C838B7">
        <w:rPr>
          <w:spacing w:val="13"/>
        </w:rPr>
        <w:t>T</w:t>
      </w:r>
      <w:r w:rsidRPr="00C838B7">
        <w:rPr>
          <w:spacing w:val="7"/>
        </w:rPr>
        <w:t>A</w:t>
      </w:r>
      <w:r w:rsidRPr="00C838B7">
        <w:rPr>
          <w:spacing w:val="10"/>
        </w:rPr>
        <w:t>I</w:t>
      </w:r>
      <w:r w:rsidRPr="00C838B7">
        <w:rPr>
          <w:spacing w:val="8"/>
        </w:rPr>
        <w:t>L</w:t>
      </w:r>
      <w:r w:rsidRPr="00C838B7">
        <w:t>S</w:t>
      </w:r>
    </w:p>
    <w:p w14:paraId="5DE63FA5" w14:textId="77777777" w:rsidR="004E3972" w:rsidRPr="00C838B7" w:rsidRDefault="004E3972">
      <w:pPr>
        <w:spacing w:before="16" w:line="220" w:lineRule="exact"/>
        <w:rPr>
          <w:sz w:val="22"/>
          <w:szCs w:val="22"/>
        </w:rPr>
      </w:pPr>
    </w:p>
    <w:p w14:paraId="3F70C8A0" w14:textId="77777777" w:rsidR="00C838B7" w:rsidRPr="00C838B7" w:rsidRDefault="00C838B7">
      <w:pPr>
        <w:ind w:left="107"/>
        <w:rPr>
          <w:rFonts w:ascii="Calibri" w:hAnsi="Calibri" w:cs="Calibri"/>
          <w:sz w:val="22"/>
          <w:szCs w:val="22"/>
        </w:rPr>
      </w:pPr>
      <w:r w:rsidRPr="00C838B7">
        <w:rPr>
          <w:rFonts w:ascii="Calibri" w:hAnsi="Calibri" w:cs="Calibri"/>
          <w:sz w:val="22"/>
          <w:szCs w:val="22"/>
        </w:rPr>
        <w:t>Zaki Bullock</w:t>
      </w:r>
    </w:p>
    <w:p w14:paraId="47ECCEC7" w14:textId="755455E9" w:rsidR="004E3972" w:rsidRPr="00C838B7" w:rsidRDefault="00C838B7">
      <w:pPr>
        <w:ind w:left="107"/>
      </w:pPr>
      <w:r w:rsidRPr="00C838B7">
        <w:rPr>
          <w:i/>
          <w:spacing w:val="1"/>
        </w:rPr>
        <w:t>3</w:t>
      </w:r>
      <w:r w:rsidRPr="00C838B7">
        <w:rPr>
          <w:i/>
        </w:rPr>
        <w:t>4 A</w:t>
      </w:r>
      <w:r w:rsidRPr="00C838B7">
        <w:rPr>
          <w:i/>
          <w:spacing w:val="1"/>
        </w:rPr>
        <w:t>n</w:t>
      </w:r>
      <w:r w:rsidRPr="00C838B7">
        <w:rPr>
          <w:i/>
        </w:rPr>
        <w:t>ywhere</w:t>
      </w:r>
      <w:r w:rsidRPr="00C838B7">
        <w:rPr>
          <w:i/>
          <w:spacing w:val="-8"/>
        </w:rPr>
        <w:t xml:space="preserve"> </w:t>
      </w:r>
      <w:r w:rsidRPr="00C838B7">
        <w:rPr>
          <w:i/>
        </w:rPr>
        <w:t>R</w:t>
      </w:r>
      <w:r w:rsidRPr="00C838B7">
        <w:rPr>
          <w:i/>
          <w:spacing w:val="-1"/>
        </w:rPr>
        <w:t>o</w:t>
      </w:r>
      <w:r w:rsidRPr="00C838B7">
        <w:rPr>
          <w:i/>
          <w:spacing w:val="1"/>
        </w:rPr>
        <w:t>a</w:t>
      </w:r>
      <w:r w:rsidRPr="00C838B7">
        <w:rPr>
          <w:i/>
        </w:rPr>
        <w:t>d</w:t>
      </w:r>
    </w:p>
    <w:p w14:paraId="62C58940" w14:textId="77777777" w:rsidR="004E3972" w:rsidRPr="00C838B7" w:rsidRDefault="00C838B7">
      <w:pPr>
        <w:ind w:left="107"/>
      </w:pPr>
      <w:r w:rsidRPr="00C838B7">
        <w:rPr>
          <w:i/>
          <w:spacing w:val="-1"/>
        </w:rPr>
        <w:t>C</w:t>
      </w:r>
      <w:r w:rsidRPr="00C838B7">
        <w:rPr>
          <w:i/>
          <w:spacing w:val="1"/>
        </w:rPr>
        <w:t>o</w:t>
      </w:r>
      <w:r w:rsidRPr="00C838B7">
        <w:rPr>
          <w:i/>
        </w:rPr>
        <w:t>v</w:t>
      </w:r>
      <w:r w:rsidRPr="00C838B7">
        <w:rPr>
          <w:i/>
          <w:spacing w:val="1"/>
        </w:rPr>
        <w:t>en</w:t>
      </w:r>
      <w:r w:rsidRPr="00C838B7">
        <w:rPr>
          <w:i/>
        </w:rPr>
        <w:t>t</w:t>
      </w:r>
      <w:r w:rsidRPr="00C838B7">
        <w:rPr>
          <w:i/>
          <w:spacing w:val="-1"/>
        </w:rPr>
        <w:t>r</w:t>
      </w:r>
      <w:r w:rsidRPr="00C838B7">
        <w:rPr>
          <w:i/>
        </w:rPr>
        <w:t>y</w:t>
      </w:r>
    </w:p>
    <w:p w14:paraId="4F2F37BD" w14:textId="77777777" w:rsidR="004E3972" w:rsidRPr="00C838B7" w:rsidRDefault="00C838B7">
      <w:pPr>
        <w:ind w:left="107"/>
      </w:pPr>
      <w:r w:rsidRPr="00C838B7">
        <w:rPr>
          <w:i/>
          <w:spacing w:val="-1"/>
        </w:rPr>
        <w:t>C</w:t>
      </w:r>
      <w:r w:rsidRPr="00C838B7">
        <w:rPr>
          <w:i/>
        </w:rPr>
        <w:t>V6</w:t>
      </w:r>
      <w:r w:rsidRPr="00C838B7">
        <w:rPr>
          <w:i/>
          <w:spacing w:val="-3"/>
        </w:rPr>
        <w:t xml:space="preserve"> </w:t>
      </w:r>
      <w:r w:rsidRPr="00C838B7">
        <w:rPr>
          <w:i/>
          <w:spacing w:val="1"/>
        </w:rPr>
        <w:t>7</w:t>
      </w:r>
      <w:r w:rsidRPr="00C838B7">
        <w:rPr>
          <w:i/>
        </w:rPr>
        <w:t>RF</w:t>
      </w:r>
    </w:p>
    <w:p w14:paraId="617A1F2E" w14:textId="77777777" w:rsidR="004E3972" w:rsidRPr="00C838B7" w:rsidRDefault="004E3972">
      <w:pPr>
        <w:spacing w:before="8" w:line="220" w:lineRule="exact"/>
        <w:rPr>
          <w:sz w:val="22"/>
          <w:szCs w:val="22"/>
        </w:rPr>
      </w:pPr>
    </w:p>
    <w:p w14:paraId="250B1987" w14:textId="77777777" w:rsidR="004E3972" w:rsidRPr="00C838B7" w:rsidRDefault="00C838B7">
      <w:pPr>
        <w:ind w:left="107"/>
      </w:pPr>
      <w:r w:rsidRPr="00C838B7">
        <w:rPr>
          <w:i/>
        </w:rPr>
        <w:t>T:</w:t>
      </w:r>
      <w:r w:rsidRPr="00C838B7">
        <w:rPr>
          <w:i/>
          <w:spacing w:val="-1"/>
        </w:rPr>
        <w:t xml:space="preserve"> </w:t>
      </w:r>
      <w:r w:rsidRPr="00C838B7">
        <w:rPr>
          <w:i/>
          <w:spacing w:val="1"/>
        </w:rPr>
        <w:t>024</w:t>
      </w:r>
      <w:r w:rsidRPr="00C838B7">
        <w:rPr>
          <w:i/>
          <w:spacing w:val="-1"/>
        </w:rPr>
        <w:t>7</w:t>
      </w:r>
      <w:r w:rsidRPr="00C838B7">
        <w:rPr>
          <w:i/>
        </w:rPr>
        <w:t>6</w:t>
      </w:r>
      <w:r w:rsidRPr="00C838B7">
        <w:rPr>
          <w:i/>
          <w:spacing w:val="-4"/>
        </w:rPr>
        <w:t xml:space="preserve"> </w:t>
      </w:r>
      <w:r w:rsidRPr="00C838B7">
        <w:rPr>
          <w:i/>
          <w:spacing w:val="-1"/>
        </w:rPr>
        <w:t>8</w:t>
      </w:r>
      <w:r w:rsidRPr="00C838B7">
        <w:rPr>
          <w:i/>
          <w:spacing w:val="1"/>
        </w:rPr>
        <w:t>8</w:t>
      </w:r>
      <w:r w:rsidRPr="00C838B7">
        <w:rPr>
          <w:i/>
        </w:rPr>
        <w:t>8</w:t>
      </w:r>
      <w:r w:rsidRPr="00C838B7">
        <w:rPr>
          <w:i/>
          <w:spacing w:val="-2"/>
        </w:rPr>
        <w:t xml:space="preserve"> </w:t>
      </w:r>
      <w:r w:rsidRPr="00C838B7">
        <w:rPr>
          <w:i/>
          <w:spacing w:val="-1"/>
        </w:rPr>
        <w:t>5</w:t>
      </w:r>
      <w:r w:rsidRPr="00C838B7">
        <w:rPr>
          <w:i/>
          <w:spacing w:val="1"/>
        </w:rPr>
        <w:t>54</w:t>
      </w:r>
      <w:r w:rsidRPr="00C838B7">
        <w:rPr>
          <w:i/>
        </w:rPr>
        <w:t>4</w:t>
      </w:r>
    </w:p>
    <w:p w14:paraId="35DF2683" w14:textId="77777777" w:rsidR="004E3972" w:rsidRPr="00C838B7" w:rsidRDefault="00C838B7">
      <w:pPr>
        <w:ind w:left="107"/>
      </w:pPr>
      <w:r w:rsidRPr="00C838B7">
        <w:rPr>
          <w:i/>
        </w:rPr>
        <w:t>M:</w:t>
      </w:r>
      <w:r w:rsidRPr="00C838B7">
        <w:rPr>
          <w:i/>
          <w:spacing w:val="-1"/>
        </w:rPr>
        <w:t xml:space="preserve"> </w:t>
      </w:r>
      <w:r w:rsidRPr="00C838B7">
        <w:rPr>
          <w:i/>
          <w:spacing w:val="1"/>
        </w:rPr>
        <w:t>088</w:t>
      </w:r>
      <w:r w:rsidRPr="00C838B7">
        <w:rPr>
          <w:i/>
        </w:rPr>
        <w:t>7</w:t>
      </w:r>
      <w:r w:rsidRPr="00C838B7">
        <w:rPr>
          <w:i/>
          <w:spacing w:val="-4"/>
        </w:rPr>
        <w:t xml:space="preserve"> </w:t>
      </w:r>
      <w:r w:rsidRPr="00C838B7">
        <w:rPr>
          <w:i/>
          <w:spacing w:val="1"/>
        </w:rPr>
        <w:t>22</w:t>
      </w:r>
      <w:r w:rsidRPr="00C838B7">
        <w:rPr>
          <w:i/>
        </w:rPr>
        <w:t>2</w:t>
      </w:r>
      <w:r w:rsidRPr="00C838B7">
        <w:rPr>
          <w:i/>
          <w:spacing w:val="-4"/>
        </w:rPr>
        <w:t xml:space="preserve"> </w:t>
      </w:r>
      <w:r w:rsidRPr="00C838B7">
        <w:rPr>
          <w:i/>
          <w:spacing w:val="1"/>
        </w:rPr>
        <w:t>9</w:t>
      </w:r>
      <w:r w:rsidRPr="00C838B7">
        <w:rPr>
          <w:i/>
          <w:spacing w:val="-1"/>
        </w:rPr>
        <w:t>9</w:t>
      </w:r>
      <w:r w:rsidRPr="00C838B7">
        <w:rPr>
          <w:i/>
          <w:spacing w:val="1"/>
        </w:rPr>
        <w:t>9</w:t>
      </w:r>
      <w:r w:rsidRPr="00C838B7">
        <w:rPr>
          <w:i/>
        </w:rPr>
        <w:t>9</w:t>
      </w:r>
    </w:p>
    <w:p w14:paraId="4CD53A98" w14:textId="5522D1DE" w:rsidR="004E3972" w:rsidRPr="00C838B7" w:rsidRDefault="00C838B7">
      <w:pPr>
        <w:ind w:left="107"/>
      </w:pPr>
      <w:r w:rsidRPr="00C838B7">
        <w:rPr>
          <w:i/>
          <w:spacing w:val="1"/>
        </w:rPr>
        <w:t>E</w:t>
      </w:r>
      <w:r w:rsidRPr="00C838B7">
        <w:rPr>
          <w:i/>
        </w:rPr>
        <w:t>:</w:t>
      </w:r>
      <w:r w:rsidRPr="00C838B7">
        <w:rPr>
          <w:i/>
          <w:spacing w:val="-2"/>
        </w:rPr>
        <w:t xml:space="preserve"> </w:t>
      </w:r>
      <w:hyperlink r:id="rId6" w:history="1">
        <w:r w:rsidRPr="00C838B7">
          <w:rPr>
            <w:rStyle w:val="Hyperlink"/>
            <w:i/>
            <w:color w:val="auto"/>
            <w:spacing w:val="1"/>
          </w:rPr>
          <w:t>zaki@gmail.com</w:t>
        </w:r>
      </w:hyperlink>
    </w:p>
    <w:p w14:paraId="2B35AC3E" w14:textId="77777777" w:rsidR="004E3972" w:rsidRPr="00C838B7" w:rsidRDefault="004E3972">
      <w:pPr>
        <w:spacing w:before="11" w:line="220" w:lineRule="exact"/>
        <w:rPr>
          <w:sz w:val="22"/>
          <w:szCs w:val="22"/>
        </w:rPr>
      </w:pPr>
    </w:p>
    <w:p w14:paraId="451D83E4" w14:textId="77777777" w:rsidR="004E3972" w:rsidRPr="00C838B7" w:rsidRDefault="00C838B7">
      <w:pPr>
        <w:ind w:left="107"/>
      </w:pPr>
      <w:r w:rsidRPr="00C838B7">
        <w:rPr>
          <w:i/>
        </w:rPr>
        <w:t>DO</w:t>
      </w:r>
      <w:r w:rsidRPr="00C838B7">
        <w:rPr>
          <w:i/>
          <w:spacing w:val="1"/>
        </w:rPr>
        <w:t>B</w:t>
      </w:r>
      <w:r w:rsidRPr="00C838B7">
        <w:rPr>
          <w:i/>
        </w:rPr>
        <w:t>:</w:t>
      </w:r>
      <w:r w:rsidRPr="00C838B7">
        <w:rPr>
          <w:i/>
          <w:spacing w:val="-4"/>
        </w:rPr>
        <w:t xml:space="preserve"> </w:t>
      </w:r>
      <w:r w:rsidRPr="00C838B7">
        <w:rPr>
          <w:i/>
          <w:spacing w:val="1"/>
        </w:rPr>
        <w:t>12</w:t>
      </w:r>
      <w:r w:rsidRPr="00C838B7">
        <w:rPr>
          <w:i/>
        </w:rPr>
        <w:t>/</w:t>
      </w:r>
      <w:r w:rsidRPr="00C838B7">
        <w:rPr>
          <w:i/>
          <w:spacing w:val="3"/>
        </w:rPr>
        <w:t>0</w:t>
      </w:r>
      <w:r w:rsidRPr="00C838B7">
        <w:rPr>
          <w:i/>
          <w:spacing w:val="1"/>
        </w:rPr>
        <w:t>9</w:t>
      </w:r>
      <w:r w:rsidRPr="00C838B7">
        <w:rPr>
          <w:i/>
        </w:rPr>
        <w:t>/</w:t>
      </w:r>
      <w:r w:rsidRPr="00C838B7">
        <w:rPr>
          <w:i/>
          <w:spacing w:val="-1"/>
        </w:rPr>
        <w:t>1</w:t>
      </w:r>
      <w:r w:rsidRPr="00C838B7">
        <w:rPr>
          <w:i/>
          <w:spacing w:val="1"/>
        </w:rPr>
        <w:t>98</w:t>
      </w:r>
      <w:r w:rsidRPr="00C838B7">
        <w:rPr>
          <w:i/>
        </w:rPr>
        <w:t>5</w:t>
      </w:r>
    </w:p>
    <w:p w14:paraId="1859929B" w14:textId="77777777" w:rsidR="004E3972" w:rsidRPr="00C838B7" w:rsidRDefault="00C838B7">
      <w:pPr>
        <w:ind w:left="107"/>
      </w:pPr>
      <w:r w:rsidRPr="00C838B7">
        <w:rPr>
          <w:i/>
        </w:rPr>
        <w:t>Dr</w:t>
      </w:r>
      <w:r w:rsidRPr="00C838B7">
        <w:rPr>
          <w:i/>
          <w:spacing w:val="-1"/>
        </w:rPr>
        <w:t>i</w:t>
      </w:r>
      <w:r w:rsidRPr="00C838B7">
        <w:rPr>
          <w:i/>
        </w:rPr>
        <w:t>vi</w:t>
      </w:r>
      <w:r w:rsidRPr="00C838B7">
        <w:rPr>
          <w:i/>
          <w:spacing w:val="1"/>
        </w:rPr>
        <w:t>n</w:t>
      </w:r>
      <w:r w:rsidRPr="00C838B7">
        <w:rPr>
          <w:i/>
        </w:rPr>
        <w:t>g</w:t>
      </w:r>
      <w:r w:rsidRPr="00C838B7">
        <w:rPr>
          <w:i/>
          <w:spacing w:val="-5"/>
        </w:rPr>
        <w:t xml:space="preserve"> </w:t>
      </w:r>
      <w:r w:rsidRPr="00C838B7">
        <w:rPr>
          <w:i/>
        </w:rPr>
        <w:t>lice</w:t>
      </w:r>
      <w:r w:rsidRPr="00C838B7">
        <w:rPr>
          <w:i/>
          <w:spacing w:val="1"/>
        </w:rPr>
        <w:t>n</w:t>
      </w:r>
      <w:r w:rsidRPr="00C838B7">
        <w:rPr>
          <w:i/>
          <w:spacing w:val="-1"/>
        </w:rPr>
        <w:t>s</w:t>
      </w:r>
      <w:r w:rsidRPr="00C838B7">
        <w:rPr>
          <w:i/>
        </w:rPr>
        <w:t>e:</w:t>
      </w:r>
      <w:r w:rsidRPr="00C838B7">
        <w:rPr>
          <w:i/>
          <w:spacing w:val="45"/>
        </w:rPr>
        <w:t xml:space="preserve"> </w:t>
      </w:r>
      <w:r w:rsidRPr="00C838B7">
        <w:rPr>
          <w:i/>
        </w:rPr>
        <w:t>Yes</w:t>
      </w:r>
    </w:p>
    <w:p w14:paraId="3F59F071" w14:textId="77777777" w:rsidR="004E3972" w:rsidRPr="00C838B7" w:rsidRDefault="00C838B7">
      <w:pPr>
        <w:spacing w:line="220" w:lineRule="exact"/>
        <w:ind w:left="107"/>
      </w:pPr>
      <w:r w:rsidRPr="00C838B7">
        <w:rPr>
          <w:i/>
          <w:spacing w:val="-1"/>
        </w:rPr>
        <w:t>N</w:t>
      </w:r>
      <w:r w:rsidRPr="00C838B7">
        <w:rPr>
          <w:i/>
          <w:spacing w:val="1"/>
        </w:rPr>
        <w:t>a</w:t>
      </w:r>
      <w:r w:rsidRPr="00C838B7">
        <w:rPr>
          <w:i/>
        </w:rPr>
        <w:t>ti</w:t>
      </w:r>
      <w:r w:rsidRPr="00C838B7">
        <w:rPr>
          <w:i/>
          <w:spacing w:val="1"/>
        </w:rPr>
        <w:t>ona</w:t>
      </w:r>
      <w:r w:rsidRPr="00C838B7">
        <w:rPr>
          <w:i/>
        </w:rPr>
        <w:t>lity:</w:t>
      </w:r>
      <w:r w:rsidRPr="00C838B7">
        <w:rPr>
          <w:i/>
          <w:spacing w:val="-9"/>
        </w:rPr>
        <w:t xml:space="preserve"> </w:t>
      </w:r>
      <w:r w:rsidRPr="00C838B7">
        <w:rPr>
          <w:i/>
        </w:rPr>
        <w:t>B</w:t>
      </w:r>
      <w:r w:rsidRPr="00C838B7">
        <w:rPr>
          <w:i/>
          <w:spacing w:val="-1"/>
        </w:rPr>
        <w:t>r</w:t>
      </w:r>
      <w:r w:rsidRPr="00C838B7">
        <w:rPr>
          <w:i/>
        </w:rPr>
        <w:t>iti</w:t>
      </w:r>
      <w:r w:rsidRPr="00C838B7">
        <w:rPr>
          <w:i/>
          <w:spacing w:val="-1"/>
        </w:rPr>
        <w:t>s</w:t>
      </w:r>
      <w:r w:rsidRPr="00C838B7">
        <w:rPr>
          <w:i/>
        </w:rPr>
        <w:t>h</w:t>
      </w:r>
    </w:p>
    <w:p w14:paraId="7869F85D" w14:textId="77777777" w:rsidR="004E3972" w:rsidRPr="00C838B7" w:rsidRDefault="00C838B7">
      <w:pPr>
        <w:spacing w:before="33"/>
        <w:ind w:left="192"/>
      </w:pPr>
      <w:r w:rsidRPr="00C838B7">
        <w:br w:type="column"/>
      </w:r>
      <w:r w:rsidRPr="00C838B7">
        <w:t>E</w:t>
      </w:r>
      <w:r w:rsidRPr="00C838B7">
        <w:rPr>
          <w:spacing w:val="-1"/>
        </w:rPr>
        <w:t>x</w:t>
      </w:r>
      <w:r w:rsidRPr="00C838B7">
        <w:t>c</w:t>
      </w:r>
      <w:r w:rsidRPr="00C838B7">
        <w:rPr>
          <w:spacing w:val="1"/>
        </w:rPr>
        <w:t>e</w:t>
      </w:r>
      <w:r w:rsidRPr="00C838B7">
        <w:t>ll</w:t>
      </w:r>
      <w:r w:rsidRPr="00C838B7">
        <w:rPr>
          <w:spacing w:val="2"/>
        </w:rPr>
        <w:t>e</w:t>
      </w:r>
      <w:r w:rsidRPr="00C838B7">
        <w:rPr>
          <w:spacing w:val="-1"/>
        </w:rPr>
        <w:t>n</w:t>
      </w:r>
      <w:r w:rsidRPr="00C838B7">
        <w:t>t</w:t>
      </w:r>
      <w:r w:rsidRPr="00C838B7">
        <w:rPr>
          <w:spacing w:val="-8"/>
        </w:rPr>
        <w:t xml:space="preserve"> </w:t>
      </w:r>
      <w:r w:rsidRPr="00C838B7">
        <w:rPr>
          <w:spacing w:val="1"/>
        </w:rPr>
        <w:t>c</w:t>
      </w:r>
      <w:r w:rsidRPr="00C838B7">
        <w:t>lie</w:t>
      </w:r>
      <w:r w:rsidRPr="00C838B7">
        <w:rPr>
          <w:spacing w:val="1"/>
        </w:rPr>
        <w:t>n</w:t>
      </w:r>
      <w:r w:rsidRPr="00C838B7">
        <w:t>t</w:t>
      </w:r>
      <w:r w:rsidRPr="00C838B7">
        <w:rPr>
          <w:spacing w:val="-4"/>
        </w:rPr>
        <w:t xml:space="preserve"> </w:t>
      </w:r>
      <w:r w:rsidRPr="00C838B7">
        <w:rPr>
          <w:spacing w:val="-1"/>
        </w:rPr>
        <w:t>f</w:t>
      </w:r>
      <w:r w:rsidRPr="00C838B7">
        <w:t>a</w:t>
      </w:r>
      <w:r w:rsidRPr="00C838B7">
        <w:rPr>
          <w:spacing w:val="1"/>
        </w:rPr>
        <w:t>c</w:t>
      </w:r>
      <w:r w:rsidRPr="00C838B7">
        <w:rPr>
          <w:spacing w:val="2"/>
        </w:rPr>
        <w:t>i</w:t>
      </w:r>
      <w:r w:rsidRPr="00C838B7">
        <w:rPr>
          <w:spacing w:val="1"/>
        </w:rPr>
        <w:t>n</w:t>
      </w:r>
      <w:r w:rsidRPr="00C838B7">
        <w:t>g</w:t>
      </w:r>
      <w:r w:rsidRPr="00C838B7">
        <w:rPr>
          <w:spacing w:val="-6"/>
        </w:rPr>
        <w:t xml:space="preserve"> </w:t>
      </w:r>
      <w:r w:rsidRPr="00C838B7">
        <w:t>a</w:t>
      </w:r>
      <w:r w:rsidRPr="00C838B7">
        <w:rPr>
          <w:spacing w:val="-1"/>
        </w:rPr>
        <w:t>n</w:t>
      </w:r>
      <w:r w:rsidRPr="00C838B7">
        <w:t>d</w:t>
      </w:r>
      <w:r w:rsidRPr="00C838B7">
        <w:rPr>
          <w:spacing w:val="1"/>
        </w:rPr>
        <w:t xml:space="preserve"> </w:t>
      </w:r>
      <w:r w:rsidRPr="00C838B7">
        <w:t>c</w:t>
      </w:r>
      <w:r w:rsidRPr="00C838B7">
        <w:rPr>
          <w:spacing w:val="1"/>
        </w:rPr>
        <w:t>o</w:t>
      </w:r>
      <w:r w:rsidRPr="00C838B7">
        <w:rPr>
          <w:spacing w:val="-1"/>
        </w:rPr>
        <w:t>mm</w:t>
      </w:r>
      <w:r w:rsidRPr="00C838B7">
        <w:rPr>
          <w:spacing w:val="1"/>
        </w:rPr>
        <w:t>un</w:t>
      </w:r>
      <w:r w:rsidRPr="00C838B7">
        <w:t>icati</w:t>
      </w:r>
      <w:r w:rsidRPr="00C838B7">
        <w:rPr>
          <w:spacing w:val="1"/>
        </w:rPr>
        <w:t>o</w:t>
      </w:r>
      <w:r w:rsidRPr="00C838B7">
        <w:t>n</w:t>
      </w:r>
      <w:r w:rsidRPr="00C838B7">
        <w:rPr>
          <w:spacing w:val="-11"/>
        </w:rPr>
        <w:t xml:space="preserve"> </w:t>
      </w:r>
      <w:r w:rsidRPr="00C838B7">
        <w:rPr>
          <w:spacing w:val="-1"/>
        </w:rPr>
        <w:t>s</w:t>
      </w:r>
      <w:r w:rsidRPr="00C838B7">
        <w:rPr>
          <w:spacing w:val="1"/>
        </w:rPr>
        <w:t>k</w:t>
      </w:r>
      <w:r w:rsidRPr="00C838B7">
        <w:t>ill</w:t>
      </w:r>
      <w:r w:rsidRPr="00C838B7">
        <w:rPr>
          <w:spacing w:val="-1"/>
        </w:rPr>
        <w:t>s</w:t>
      </w:r>
      <w:r w:rsidRPr="00C838B7">
        <w:t>.</w:t>
      </w:r>
    </w:p>
    <w:p w14:paraId="1469F569" w14:textId="77777777" w:rsidR="004E3972" w:rsidRPr="00C838B7" w:rsidRDefault="00C838B7">
      <w:pPr>
        <w:spacing w:before="29" w:line="270" w:lineRule="auto"/>
        <w:ind w:left="192" w:right="780" w:firstLine="2"/>
      </w:pPr>
      <w:r w:rsidRPr="00C838B7">
        <w:rPr>
          <w:spacing w:val="3"/>
        </w:rPr>
        <w:t>E</w:t>
      </w:r>
      <w:r w:rsidRPr="00C838B7">
        <w:rPr>
          <w:spacing w:val="1"/>
        </w:rPr>
        <w:t>x</w:t>
      </w:r>
      <w:r w:rsidRPr="00C838B7">
        <w:rPr>
          <w:spacing w:val="3"/>
        </w:rPr>
        <w:t>pe</w:t>
      </w:r>
      <w:r w:rsidRPr="00C838B7">
        <w:rPr>
          <w:spacing w:val="5"/>
        </w:rPr>
        <w:t>r</w:t>
      </w:r>
      <w:r w:rsidRPr="00C838B7">
        <w:rPr>
          <w:spacing w:val="2"/>
        </w:rPr>
        <w:t>i</w:t>
      </w:r>
      <w:r w:rsidRPr="00C838B7">
        <w:rPr>
          <w:spacing w:val="5"/>
        </w:rPr>
        <w:t>e</w:t>
      </w:r>
      <w:r w:rsidRPr="00C838B7">
        <w:rPr>
          <w:spacing w:val="1"/>
        </w:rPr>
        <w:t>n</w:t>
      </w:r>
      <w:r w:rsidRPr="00C838B7">
        <w:rPr>
          <w:spacing w:val="5"/>
        </w:rPr>
        <w:t>c</w:t>
      </w:r>
      <w:r w:rsidRPr="00C838B7">
        <w:t>e</w:t>
      </w:r>
      <w:r w:rsidRPr="00C838B7">
        <w:rPr>
          <w:spacing w:val="-4"/>
        </w:rPr>
        <w:t xml:space="preserve"> </w:t>
      </w:r>
      <w:r w:rsidRPr="00C838B7">
        <w:rPr>
          <w:spacing w:val="6"/>
        </w:rPr>
        <w:t>o</w:t>
      </w:r>
      <w:r w:rsidRPr="00C838B7">
        <w:t>f</w:t>
      </w:r>
      <w:r w:rsidRPr="00C838B7">
        <w:rPr>
          <w:spacing w:val="4"/>
        </w:rPr>
        <w:t xml:space="preserve"> </w:t>
      </w:r>
      <w:r w:rsidRPr="00C838B7">
        <w:t>w</w:t>
      </w:r>
      <w:r w:rsidRPr="00C838B7">
        <w:rPr>
          <w:spacing w:val="4"/>
        </w:rPr>
        <w:t>o</w:t>
      </w:r>
      <w:r w:rsidRPr="00C838B7">
        <w:rPr>
          <w:spacing w:val="5"/>
        </w:rPr>
        <w:t>r</w:t>
      </w:r>
      <w:r w:rsidRPr="00C838B7">
        <w:rPr>
          <w:spacing w:val="1"/>
        </w:rPr>
        <w:t>k</w:t>
      </w:r>
      <w:r w:rsidRPr="00C838B7">
        <w:rPr>
          <w:spacing w:val="4"/>
        </w:rPr>
        <w:t>i</w:t>
      </w:r>
      <w:r w:rsidRPr="00C838B7">
        <w:rPr>
          <w:spacing w:val="3"/>
        </w:rPr>
        <w:t>n</w:t>
      </w:r>
      <w:r w:rsidRPr="00C838B7">
        <w:t>g</w:t>
      </w:r>
      <w:r w:rsidRPr="00C838B7">
        <w:rPr>
          <w:spacing w:val="-3"/>
        </w:rPr>
        <w:t xml:space="preserve"> </w:t>
      </w:r>
      <w:r w:rsidRPr="00C838B7">
        <w:rPr>
          <w:spacing w:val="6"/>
        </w:rPr>
        <w:t>o</w:t>
      </w:r>
      <w:r w:rsidRPr="00C838B7">
        <w:t>n</w:t>
      </w:r>
      <w:r w:rsidRPr="00C838B7">
        <w:rPr>
          <w:spacing w:val="4"/>
        </w:rPr>
        <w:t xml:space="preserve"> </w:t>
      </w:r>
      <w:r w:rsidRPr="00C838B7">
        <w:t>a</w:t>
      </w:r>
      <w:r w:rsidRPr="00C838B7">
        <w:rPr>
          <w:spacing w:val="4"/>
        </w:rPr>
        <w:t xml:space="preserve"> </w:t>
      </w:r>
      <w:r w:rsidRPr="00C838B7">
        <w:rPr>
          <w:spacing w:val="2"/>
        </w:rPr>
        <w:t>l</w:t>
      </w:r>
      <w:r w:rsidRPr="00C838B7">
        <w:rPr>
          <w:spacing w:val="3"/>
        </w:rPr>
        <w:t>a</w:t>
      </w:r>
      <w:r w:rsidRPr="00C838B7">
        <w:rPr>
          <w:spacing w:val="5"/>
        </w:rPr>
        <w:t>r</w:t>
      </w:r>
      <w:r w:rsidRPr="00C838B7">
        <w:rPr>
          <w:spacing w:val="1"/>
        </w:rPr>
        <w:t>g</w:t>
      </w:r>
      <w:r w:rsidRPr="00C838B7">
        <w:t>e</w:t>
      </w:r>
      <w:r w:rsidRPr="00C838B7">
        <w:rPr>
          <w:spacing w:val="4"/>
        </w:rPr>
        <w:t xml:space="preserve"> </w:t>
      </w:r>
      <w:r w:rsidRPr="00C838B7">
        <w:rPr>
          <w:spacing w:val="2"/>
        </w:rPr>
        <w:t>s</w:t>
      </w:r>
      <w:r w:rsidRPr="00C838B7">
        <w:rPr>
          <w:spacing w:val="3"/>
        </w:rPr>
        <w:t>c</w:t>
      </w:r>
      <w:r w:rsidRPr="00C838B7">
        <w:rPr>
          <w:spacing w:val="5"/>
        </w:rPr>
        <w:t>a</w:t>
      </w:r>
      <w:r w:rsidRPr="00C838B7">
        <w:rPr>
          <w:spacing w:val="2"/>
        </w:rPr>
        <w:t>l</w:t>
      </w:r>
      <w:r w:rsidRPr="00C838B7">
        <w:t>e</w:t>
      </w:r>
      <w:r w:rsidRPr="00C838B7">
        <w:rPr>
          <w:spacing w:val="1"/>
        </w:rPr>
        <w:t xml:space="preserve"> </w:t>
      </w:r>
      <w:r w:rsidRPr="00C838B7">
        <w:rPr>
          <w:spacing w:val="3"/>
        </w:rPr>
        <w:t>d</w:t>
      </w:r>
      <w:r w:rsidRPr="00C838B7">
        <w:rPr>
          <w:spacing w:val="6"/>
        </w:rPr>
        <w:t>o</w:t>
      </w:r>
      <w:r w:rsidRPr="00C838B7">
        <w:rPr>
          <w:spacing w:val="1"/>
        </w:rPr>
        <w:t>m</w:t>
      </w:r>
      <w:r w:rsidRPr="00C838B7">
        <w:rPr>
          <w:spacing w:val="5"/>
        </w:rPr>
        <w:t>e</w:t>
      </w:r>
      <w:r w:rsidRPr="00C838B7">
        <w:rPr>
          <w:spacing w:val="2"/>
        </w:rPr>
        <w:t>s</w:t>
      </w:r>
      <w:r w:rsidRPr="00C838B7">
        <w:rPr>
          <w:spacing w:val="4"/>
        </w:rPr>
        <w:t>t</w:t>
      </w:r>
      <w:r w:rsidRPr="00C838B7">
        <w:rPr>
          <w:spacing w:val="2"/>
        </w:rPr>
        <w:t>i</w:t>
      </w:r>
      <w:r w:rsidRPr="00C838B7">
        <w:t>c</w:t>
      </w:r>
      <w:r w:rsidRPr="00C838B7">
        <w:rPr>
          <w:spacing w:val="-2"/>
        </w:rPr>
        <w:t xml:space="preserve"> </w:t>
      </w:r>
      <w:r w:rsidRPr="00C838B7">
        <w:rPr>
          <w:spacing w:val="3"/>
        </w:rPr>
        <w:t>r</w:t>
      </w:r>
      <w:r w:rsidRPr="00C838B7">
        <w:rPr>
          <w:spacing w:val="5"/>
        </w:rPr>
        <w:t>e</w:t>
      </w:r>
      <w:r w:rsidRPr="00C838B7">
        <w:rPr>
          <w:spacing w:val="3"/>
        </w:rPr>
        <w:t>f</w:t>
      </w:r>
      <w:r w:rsidRPr="00C838B7">
        <w:rPr>
          <w:spacing w:val="1"/>
        </w:rPr>
        <w:t>u</w:t>
      </w:r>
      <w:r w:rsidRPr="00C838B7">
        <w:rPr>
          <w:spacing w:val="3"/>
        </w:rPr>
        <w:t>r</w:t>
      </w:r>
      <w:r w:rsidRPr="00C838B7">
        <w:rPr>
          <w:spacing w:val="6"/>
        </w:rPr>
        <w:t>b</w:t>
      </w:r>
      <w:r w:rsidRPr="00C838B7">
        <w:rPr>
          <w:spacing w:val="4"/>
        </w:rPr>
        <w:t>is</w:t>
      </w:r>
      <w:r w:rsidRPr="00C838B7">
        <w:rPr>
          <w:spacing w:val="3"/>
        </w:rPr>
        <w:t>h</w:t>
      </w:r>
      <w:r w:rsidRPr="00C838B7">
        <w:rPr>
          <w:spacing w:val="1"/>
        </w:rPr>
        <w:t>m</w:t>
      </w:r>
      <w:r w:rsidRPr="00C838B7">
        <w:rPr>
          <w:spacing w:val="5"/>
        </w:rPr>
        <w:t>e</w:t>
      </w:r>
      <w:r w:rsidRPr="00C838B7">
        <w:rPr>
          <w:spacing w:val="1"/>
        </w:rPr>
        <w:t>n</w:t>
      </w:r>
      <w:r w:rsidRPr="00C838B7">
        <w:t>t</w:t>
      </w:r>
      <w:r w:rsidRPr="00C838B7">
        <w:rPr>
          <w:spacing w:val="-6"/>
        </w:rPr>
        <w:t xml:space="preserve"> </w:t>
      </w:r>
      <w:r w:rsidRPr="00C838B7">
        <w:rPr>
          <w:spacing w:val="3"/>
        </w:rPr>
        <w:t>pro</w:t>
      </w:r>
      <w:r w:rsidRPr="00C838B7">
        <w:rPr>
          <w:spacing w:val="4"/>
        </w:rPr>
        <w:t>j</w:t>
      </w:r>
      <w:r w:rsidRPr="00C838B7">
        <w:rPr>
          <w:spacing w:val="3"/>
        </w:rPr>
        <w:t>ec</w:t>
      </w:r>
      <w:r w:rsidRPr="00C838B7">
        <w:rPr>
          <w:spacing w:val="4"/>
        </w:rPr>
        <w:t>t</w:t>
      </w:r>
      <w:r w:rsidRPr="00C838B7">
        <w:rPr>
          <w:spacing w:val="2"/>
        </w:rPr>
        <w:t>s</w:t>
      </w:r>
      <w:r w:rsidRPr="00C838B7">
        <w:t>. K</w:t>
      </w:r>
      <w:r w:rsidRPr="00C838B7">
        <w:rPr>
          <w:spacing w:val="-1"/>
        </w:rPr>
        <w:t>n</w:t>
      </w:r>
      <w:r w:rsidRPr="00C838B7">
        <w:rPr>
          <w:spacing w:val="3"/>
        </w:rPr>
        <w:t>o</w:t>
      </w:r>
      <w:r w:rsidRPr="00C838B7">
        <w:rPr>
          <w:spacing w:val="-2"/>
        </w:rPr>
        <w:t>w</w:t>
      </w:r>
      <w:r w:rsidRPr="00C838B7">
        <w:t>le</w:t>
      </w:r>
      <w:r w:rsidRPr="00C838B7">
        <w:rPr>
          <w:spacing w:val="1"/>
        </w:rPr>
        <w:t>d</w:t>
      </w:r>
      <w:r w:rsidRPr="00C838B7">
        <w:rPr>
          <w:spacing w:val="-1"/>
        </w:rPr>
        <w:t>g</w:t>
      </w:r>
      <w:r w:rsidRPr="00C838B7">
        <w:t>e</w:t>
      </w:r>
      <w:r w:rsidRPr="00C838B7">
        <w:rPr>
          <w:spacing w:val="-8"/>
        </w:rPr>
        <w:t xml:space="preserve"> </w:t>
      </w:r>
      <w:r w:rsidRPr="00C838B7">
        <w:rPr>
          <w:spacing w:val="2"/>
        </w:rPr>
        <w:t>i</w:t>
      </w:r>
      <w:r w:rsidRPr="00C838B7">
        <w:t>n</w:t>
      </w:r>
      <w:r w:rsidRPr="00C838B7">
        <w:rPr>
          <w:spacing w:val="-3"/>
        </w:rPr>
        <w:t xml:space="preserve"> </w:t>
      </w:r>
      <w:r w:rsidRPr="00C838B7">
        <w:t>c</w:t>
      </w:r>
      <w:r w:rsidRPr="00C838B7">
        <w:rPr>
          <w:spacing w:val="1"/>
        </w:rPr>
        <w:t>opp</w:t>
      </w:r>
      <w:r w:rsidRPr="00C838B7">
        <w:t>er</w:t>
      </w:r>
      <w:r w:rsidRPr="00C838B7">
        <w:rPr>
          <w:spacing w:val="-4"/>
        </w:rPr>
        <w:t xml:space="preserve"> </w:t>
      </w:r>
      <w:r w:rsidRPr="00C838B7">
        <w:rPr>
          <w:spacing w:val="1"/>
        </w:rPr>
        <w:t>p</w:t>
      </w:r>
      <w:r w:rsidRPr="00C838B7">
        <w:t>i</w:t>
      </w:r>
      <w:r w:rsidRPr="00C838B7">
        <w:rPr>
          <w:spacing w:val="1"/>
        </w:rPr>
        <w:t>p</w:t>
      </w:r>
      <w:r w:rsidRPr="00C838B7">
        <w:t>e</w:t>
      </w:r>
      <w:r w:rsidRPr="00C838B7">
        <w:rPr>
          <w:spacing w:val="-2"/>
        </w:rPr>
        <w:t xml:space="preserve"> w</w:t>
      </w:r>
      <w:r w:rsidRPr="00C838B7">
        <w:rPr>
          <w:spacing w:val="1"/>
        </w:rPr>
        <w:t>or</w:t>
      </w:r>
      <w:r w:rsidRPr="00C838B7">
        <w:t>k</w:t>
      </w:r>
      <w:r w:rsidRPr="00C838B7">
        <w:rPr>
          <w:spacing w:val="-3"/>
        </w:rPr>
        <w:t xml:space="preserve"> </w:t>
      </w:r>
      <w:r w:rsidRPr="00C838B7">
        <w:rPr>
          <w:spacing w:val="-2"/>
        </w:rPr>
        <w:t>f</w:t>
      </w:r>
      <w:r w:rsidRPr="00C838B7">
        <w:t>a</w:t>
      </w:r>
      <w:r w:rsidRPr="00C838B7">
        <w:rPr>
          <w:spacing w:val="1"/>
        </w:rPr>
        <w:t>br</w:t>
      </w:r>
      <w:r w:rsidRPr="00C838B7">
        <w:t>icati</w:t>
      </w:r>
      <w:r w:rsidRPr="00C838B7">
        <w:rPr>
          <w:spacing w:val="1"/>
        </w:rPr>
        <w:t>o</w:t>
      </w:r>
      <w:r w:rsidRPr="00C838B7">
        <w:t>n</w:t>
      </w:r>
      <w:r w:rsidRPr="00C838B7">
        <w:rPr>
          <w:spacing w:val="-8"/>
        </w:rPr>
        <w:t xml:space="preserve"> </w:t>
      </w:r>
      <w:r w:rsidRPr="00C838B7">
        <w:rPr>
          <w:spacing w:val="3"/>
        </w:rPr>
        <w:t>a</w:t>
      </w:r>
      <w:r w:rsidRPr="00C838B7">
        <w:rPr>
          <w:spacing w:val="-1"/>
        </w:rPr>
        <w:t>n</w:t>
      </w:r>
      <w:r w:rsidRPr="00C838B7">
        <w:t>d</w:t>
      </w:r>
      <w:r w:rsidRPr="00C838B7">
        <w:rPr>
          <w:spacing w:val="-2"/>
        </w:rPr>
        <w:t xml:space="preserve"> </w:t>
      </w:r>
      <w:r w:rsidRPr="00C838B7">
        <w:rPr>
          <w:spacing w:val="-1"/>
        </w:rPr>
        <w:t>s</w:t>
      </w:r>
      <w:r w:rsidRPr="00C838B7">
        <w:rPr>
          <w:spacing w:val="1"/>
        </w:rPr>
        <w:t>o</w:t>
      </w:r>
      <w:r w:rsidRPr="00C838B7">
        <w:t>l</w:t>
      </w:r>
      <w:r w:rsidRPr="00C838B7">
        <w:rPr>
          <w:spacing w:val="1"/>
        </w:rPr>
        <w:t>d</w:t>
      </w:r>
      <w:r w:rsidRPr="00C838B7">
        <w:t>e</w:t>
      </w:r>
      <w:r w:rsidRPr="00C838B7">
        <w:rPr>
          <w:spacing w:val="1"/>
        </w:rPr>
        <w:t>r</w:t>
      </w:r>
      <w:r w:rsidRPr="00C838B7">
        <w:t>i</w:t>
      </w:r>
      <w:r w:rsidRPr="00C838B7">
        <w:rPr>
          <w:spacing w:val="1"/>
        </w:rPr>
        <w:t>n</w:t>
      </w:r>
      <w:r w:rsidRPr="00C838B7">
        <w:rPr>
          <w:spacing w:val="-1"/>
        </w:rPr>
        <w:t>g</w:t>
      </w:r>
      <w:r w:rsidRPr="00C838B7">
        <w:t>.</w:t>
      </w:r>
    </w:p>
    <w:p w14:paraId="3FF866BB" w14:textId="77777777" w:rsidR="004E3972" w:rsidRPr="00C838B7" w:rsidRDefault="00C838B7">
      <w:pPr>
        <w:spacing w:before="3" w:line="270" w:lineRule="auto"/>
        <w:ind w:left="194" w:right="1259"/>
      </w:pPr>
      <w:r w:rsidRPr="00C838B7">
        <w:pict w14:anchorId="0FA1E4F1">
          <v:group id="_x0000_s1028" style="position:absolute;left:0;text-align:left;margin-left:214.25pt;margin-top:-39.45pt;width:9.1pt;height:64.2pt;z-index:-251658752;mso-position-horizontal-relative:page" coordorigin="4285,-789" coordsize="182,1284">
            <v:shape id="_x0000_s1033" type="#_x0000_t75" style="position:absolute;left:4285;top:-789;width:182;height:245">
              <v:imagedata r:id="rId5" o:title=""/>
            </v:shape>
            <v:shape id="_x0000_s1032" type="#_x0000_t75" style="position:absolute;left:4285;top:-530;width:182;height:245">
              <v:imagedata r:id="rId5" o:title=""/>
            </v:shape>
            <v:shape id="_x0000_s1031" type="#_x0000_t75" style="position:absolute;left:4285;top:-271;width:182;height:245">
              <v:imagedata r:id="rId5" o:title=""/>
            </v:shape>
            <v:shape id="_x0000_s1030" type="#_x0000_t75" style="position:absolute;left:4285;top:-9;width:182;height:245">
              <v:imagedata r:id="rId5" o:title=""/>
            </v:shape>
            <v:shape id="_x0000_s1029" type="#_x0000_t75" style="position:absolute;left:4285;top:250;width:182;height:245">
              <v:imagedata r:id="rId5" o:title=""/>
            </v:shape>
            <w10:wrap anchorx="page"/>
          </v:group>
        </w:pict>
      </w:r>
      <w:r w:rsidRPr="00C838B7">
        <w:rPr>
          <w:spacing w:val="4"/>
        </w:rPr>
        <w:t>P</w:t>
      </w:r>
      <w:r w:rsidRPr="00C838B7">
        <w:rPr>
          <w:spacing w:val="3"/>
        </w:rPr>
        <w:t>h</w:t>
      </w:r>
      <w:r w:rsidRPr="00C838B7">
        <w:rPr>
          <w:spacing w:val="1"/>
        </w:rPr>
        <w:t>y</w:t>
      </w:r>
      <w:r w:rsidRPr="00C838B7">
        <w:rPr>
          <w:spacing w:val="4"/>
        </w:rPr>
        <w:t>s</w:t>
      </w:r>
      <w:r w:rsidRPr="00C838B7">
        <w:rPr>
          <w:spacing w:val="2"/>
        </w:rPr>
        <w:t>i</w:t>
      </w:r>
      <w:r w:rsidRPr="00C838B7">
        <w:rPr>
          <w:spacing w:val="3"/>
        </w:rPr>
        <w:t>c</w:t>
      </w:r>
      <w:r w:rsidRPr="00C838B7">
        <w:rPr>
          <w:spacing w:val="5"/>
        </w:rPr>
        <w:t>a</w:t>
      </w:r>
      <w:r w:rsidRPr="00C838B7">
        <w:rPr>
          <w:spacing w:val="2"/>
        </w:rPr>
        <w:t>l</w:t>
      </w:r>
      <w:r w:rsidRPr="00C838B7">
        <w:rPr>
          <w:spacing w:val="6"/>
        </w:rPr>
        <w:t>l</w:t>
      </w:r>
      <w:r w:rsidRPr="00C838B7">
        <w:t>y</w:t>
      </w:r>
      <w:r w:rsidRPr="00C838B7">
        <w:rPr>
          <w:spacing w:val="-2"/>
        </w:rPr>
        <w:t xml:space="preserve"> </w:t>
      </w:r>
      <w:r w:rsidRPr="00C838B7">
        <w:rPr>
          <w:spacing w:val="1"/>
        </w:rPr>
        <w:t>f</w:t>
      </w:r>
      <w:r w:rsidRPr="00C838B7">
        <w:rPr>
          <w:spacing w:val="4"/>
        </w:rPr>
        <w:t>i</w:t>
      </w:r>
      <w:r w:rsidRPr="00C838B7">
        <w:t>t</w:t>
      </w:r>
      <w:r w:rsidRPr="00C838B7">
        <w:rPr>
          <w:spacing w:val="3"/>
        </w:rPr>
        <w:t xml:space="preserve"> </w:t>
      </w:r>
      <w:r w:rsidRPr="00C838B7">
        <w:rPr>
          <w:spacing w:val="5"/>
        </w:rPr>
        <w:t>a</w:t>
      </w:r>
      <w:r w:rsidRPr="00C838B7">
        <w:rPr>
          <w:spacing w:val="1"/>
        </w:rPr>
        <w:t>n</w:t>
      </w:r>
      <w:r w:rsidRPr="00C838B7">
        <w:t>d</w:t>
      </w:r>
      <w:r w:rsidRPr="00C838B7">
        <w:rPr>
          <w:spacing w:val="3"/>
        </w:rPr>
        <w:t xml:space="preserve"> a</w:t>
      </w:r>
      <w:r w:rsidRPr="00C838B7">
        <w:rPr>
          <w:spacing w:val="6"/>
        </w:rPr>
        <w:t>b</w:t>
      </w:r>
      <w:r w:rsidRPr="00C838B7">
        <w:rPr>
          <w:spacing w:val="2"/>
        </w:rPr>
        <w:t>l</w:t>
      </w:r>
      <w:r w:rsidRPr="00C838B7">
        <w:t>e</w:t>
      </w:r>
      <w:r w:rsidRPr="00C838B7">
        <w:rPr>
          <w:spacing w:val="2"/>
        </w:rPr>
        <w:t xml:space="preserve"> t</w:t>
      </w:r>
      <w:r w:rsidRPr="00C838B7">
        <w:t>o</w:t>
      </w:r>
      <w:r w:rsidRPr="00C838B7">
        <w:rPr>
          <w:spacing w:val="6"/>
        </w:rPr>
        <w:t xml:space="preserve"> </w:t>
      </w:r>
      <w:r w:rsidRPr="00C838B7">
        <w:t>w</w:t>
      </w:r>
      <w:r w:rsidRPr="00C838B7">
        <w:rPr>
          <w:spacing w:val="4"/>
        </w:rPr>
        <w:t>o</w:t>
      </w:r>
      <w:r w:rsidRPr="00C838B7">
        <w:rPr>
          <w:spacing w:val="5"/>
        </w:rPr>
        <w:t>r</w:t>
      </w:r>
      <w:r w:rsidRPr="00C838B7">
        <w:t>k</w:t>
      </w:r>
      <w:r w:rsidRPr="00C838B7">
        <w:rPr>
          <w:spacing w:val="2"/>
        </w:rPr>
        <w:t xml:space="preserve"> </w:t>
      </w:r>
      <w:r w:rsidRPr="00C838B7">
        <w:rPr>
          <w:spacing w:val="4"/>
        </w:rPr>
        <w:t>i</w:t>
      </w:r>
      <w:r w:rsidRPr="00C838B7">
        <w:t>n</w:t>
      </w:r>
      <w:r w:rsidRPr="00C838B7">
        <w:rPr>
          <w:spacing w:val="2"/>
        </w:rPr>
        <w:t xml:space="preserve"> </w:t>
      </w:r>
      <w:r w:rsidRPr="00C838B7">
        <w:rPr>
          <w:spacing w:val="3"/>
        </w:rPr>
        <w:t>d</w:t>
      </w:r>
      <w:r w:rsidRPr="00C838B7">
        <w:rPr>
          <w:spacing w:val="4"/>
        </w:rPr>
        <w:t>i</w:t>
      </w:r>
      <w:r w:rsidRPr="00C838B7">
        <w:rPr>
          <w:spacing w:val="3"/>
        </w:rPr>
        <w:t>f</w:t>
      </w:r>
      <w:r w:rsidRPr="00C838B7">
        <w:rPr>
          <w:spacing w:val="1"/>
        </w:rPr>
        <w:t>f</w:t>
      </w:r>
      <w:r w:rsidRPr="00C838B7">
        <w:rPr>
          <w:spacing w:val="4"/>
        </w:rPr>
        <w:t>i</w:t>
      </w:r>
      <w:r w:rsidRPr="00C838B7">
        <w:rPr>
          <w:spacing w:val="5"/>
        </w:rPr>
        <w:t>c</w:t>
      </w:r>
      <w:r w:rsidRPr="00C838B7">
        <w:rPr>
          <w:spacing w:val="1"/>
        </w:rPr>
        <w:t>u</w:t>
      </w:r>
      <w:r w:rsidRPr="00C838B7">
        <w:rPr>
          <w:spacing w:val="2"/>
        </w:rPr>
        <w:t>l</w:t>
      </w:r>
      <w:r w:rsidRPr="00C838B7">
        <w:t>t</w:t>
      </w:r>
      <w:r w:rsidRPr="00C838B7">
        <w:rPr>
          <w:spacing w:val="9"/>
        </w:rPr>
        <w:t xml:space="preserve"> </w:t>
      </w:r>
      <w:r w:rsidRPr="00C838B7">
        <w:rPr>
          <w:spacing w:val="5"/>
        </w:rPr>
        <w:t>a</w:t>
      </w:r>
      <w:r w:rsidRPr="00C838B7">
        <w:rPr>
          <w:spacing w:val="1"/>
        </w:rPr>
        <w:t>n</w:t>
      </w:r>
      <w:r w:rsidRPr="00C838B7">
        <w:t>d</w:t>
      </w:r>
      <w:r w:rsidRPr="00C838B7">
        <w:rPr>
          <w:spacing w:val="3"/>
        </w:rPr>
        <w:t xml:space="preserve"> </w:t>
      </w:r>
      <w:r w:rsidRPr="00C838B7">
        <w:rPr>
          <w:spacing w:val="5"/>
        </w:rPr>
        <w:t>a</w:t>
      </w:r>
      <w:r w:rsidRPr="00C838B7">
        <w:t>w</w:t>
      </w:r>
      <w:r w:rsidRPr="00C838B7">
        <w:rPr>
          <w:spacing w:val="6"/>
        </w:rPr>
        <w:t>k</w:t>
      </w:r>
      <w:r w:rsidRPr="00C838B7">
        <w:t>w</w:t>
      </w:r>
      <w:r w:rsidRPr="00C838B7">
        <w:rPr>
          <w:spacing w:val="5"/>
        </w:rPr>
        <w:t>ar</w:t>
      </w:r>
      <w:r w:rsidRPr="00C838B7">
        <w:t>d</w:t>
      </w:r>
      <w:r w:rsidRPr="00C838B7">
        <w:rPr>
          <w:spacing w:val="-1"/>
        </w:rPr>
        <w:t xml:space="preserve"> </w:t>
      </w:r>
      <w:r w:rsidRPr="00C838B7">
        <w:rPr>
          <w:spacing w:val="3"/>
        </w:rPr>
        <w:t>b</w:t>
      </w:r>
      <w:r w:rsidRPr="00C838B7">
        <w:rPr>
          <w:spacing w:val="1"/>
        </w:rPr>
        <w:t>u</w:t>
      </w:r>
      <w:r w:rsidRPr="00C838B7">
        <w:rPr>
          <w:spacing w:val="4"/>
        </w:rPr>
        <w:t>i</w:t>
      </w:r>
      <w:r w:rsidRPr="00C838B7">
        <w:rPr>
          <w:spacing w:val="2"/>
        </w:rPr>
        <w:t>l</w:t>
      </w:r>
      <w:r w:rsidRPr="00C838B7">
        <w:rPr>
          <w:spacing w:val="3"/>
        </w:rPr>
        <w:t>d</w:t>
      </w:r>
      <w:r w:rsidRPr="00C838B7">
        <w:rPr>
          <w:spacing w:val="4"/>
        </w:rPr>
        <w:t>i</w:t>
      </w:r>
      <w:r w:rsidRPr="00C838B7">
        <w:rPr>
          <w:spacing w:val="3"/>
        </w:rPr>
        <w:t>n</w:t>
      </w:r>
      <w:r w:rsidRPr="00C838B7">
        <w:rPr>
          <w:spacing w:val="1"/>
        </w:rPr>
        <w:t>g</w:t>
      </w:r>
      <w:r w:rsidRPr="00C838B7">
        <w:rPr>
          <w:spacing w:val="9"/>
        </w:rPr>
        <w:t>s</w:t>
      </w:r>
      <w:r w:rsidRPr="00C838B7">
        <w:t xml:space="preserve">. </w:t>
      </w:r>
      <w:r w:rsidRPr="00C838B7">
        <w:rPr>
          <w:spacing w:val="5"/>
        </w:rPr>
        <w:t>U</w:t>
      </w:r>
      <w:r w:rsidRPr="00C838B7">
        <w:rPr>
          <w:spacing w:val="1"/>
        </w:rPr>
        <w:t>n</w:t>
      </w:r>
      <w:r w:rsidRPr="00C838B7">
        <w:rPr>
          <w:spacing w:val="3"/>
        </w:rPr>
        <w:t>der</w:t>
      </w:r>
      <w:r w:rsidRPr="00C838B7">
        <w:rPr>
          <w:spacing w:val="4"/>
        </w:rPr>
        <w:t>s</w:t>
      </w:r>
      <w:r w:rsidRPr="00C838B7">
        <w:rPr>
          <w:spacing w:val="2"/>
        </w:rPr>
        <w:t>t</w:t>
      </w:r>
      <w:r w:rsidRPr="00C838B7">
        <w:rPr>
          <w:spacing w:val="5"/>
        </w:rPr>
        <w:t>a</w:t>
      </w:r>
      <w:r w:rsidRPr="00C838B7">
        <w:rPr>
          <w:spacing w:val="1"/>
        </w:rPr>
        <w:t>n</w:t>
      </w:r>
      <w:r w:rsidRPr="00C838B7">
        <w:rPr>
          <w:spacing w:val="3"/>
        </w:rPr>
        <w:t>d</w:t>
      </w:r>
      <w:r w:rsidRPr="00C838B7">
        <w:rPr>
          <w:spacing w:val="4"/>
        </w:rPr>
        <w:t>i</w:t>
      </w:r>
      <w:r w:rsidRPr="00C838B7">
        <w:rPr>
          <w:spacing w:val="3"/>
        </w:rPr>
        <w:t>n</w:t>
      </w:r>
      <w:r w:rsidRPr="00C838B7">
        <w:t>g</w:t>
      </w:r>
      <w:r w:rsidRPr="00C838B7">
        <w:rPr>
          <w:spacing w:val="-8"/>
        </w:rPr>
        <w:t xml:space="preserve"> </w:t>
      </w:r>
      <w:r w:rsidRPr="00C838B7">
        <w:rPr>
          <w:spacing w:val="6"/>
        </w:rPr>
        <w:t>o</w:t>
      </w:r>
      <w:r w:rsidRPr="00C838B7">
        <w:t>f</w:t>
      </w:r>
      <w:r w:rsidRPr="00C838B7">
        <w:rPr>
          <w:spacing w:val="1"/>
        </w:rPr>
        <w:t xml:space="preserve"> </w:t>
      </w:r>
      <w:r w:rsidRPr="00C838B7">
        <w:rPr>
          <w:spacing w:val="5"/>
        </w:rPr>
        <w:t>r</w:t>
      </w:r>
      <w:r w:rsidRPr="00C838B7">
        <w:rPr>
          <w:spacing w:val="3"/>
        </w:rPr>
        <w:t>un</w:t>
      </w:r>
      <w:r w:rsidRPr="00C838B7">
        <w:rPr>
          <w:spacing w:val="1"/>
        </w:rPr>
        <w:t>n</w:t>
      </w:r>
      <w:r w:rsidRPr="00C838B7">
        <w:rPr>
          <w:spacing w:val="4"/>
        </w:rPr>
        <w:t>i</w:t>
      </w:r>
      <w:r w:rsidRPr="00C838B7">
        <w:rPr>
          <w:spacing w:val="3"/>
        </w:rPr>
        <w:t>n</w:t>
      </w:r>
      <w:r w:rsidRPr="00C838B7">
        <w:t xml:space="preserve">g </w:t>
      </w:r>
      <w:r w:rsidRPr="00C838B7">
        <w:rPr>
          <w:spacing w:val="3"/>
        </w:rPr>
        <w:t>p</w:t>
      </w:r>
      <w:r w:rsidRPr="00C838B7">
        <w:rPr>
          <w:spacing w:val="2"/>
        </w:rPr>
        <w:t>i</w:t>
      </w:r>
      <w:r w:rsidRPr="00C838B7">
        <w:rPr>
          <w:spacing w:val="3"/>
        </w:rPr>
        <w:t>p</w:t>
      </w:r>
      <w:r w:rsidRPr="00C838B7">
        <w:t>e</w:t>
      </w:r>
      <w:r w:rsidRPr="00C838B7">
        <w:rPr>
          <w:spacing w:val="11"/>
        </w:rPr>
        <w:t xml:space="preserve"> </w:t>
      </w:r>
      <w:r w:rsidRPr="00C838B7">
        <w:t>w</w:t>
      </w:r>
      <w:r w:rsidRPr="00C838B7">
        <w:rPr>
          <w:spacing w:val="4"/>
        </w:rPr>
        <w:t>o</w:t>
      </w:r>
      <w:r w:rsidRPr="00C838B7">
        <w:rPr>
          <w:spacing w:val="5"/>
        </w:rPr>
        <w:t>r</w:t>
      </w:r>
      <w:r w:rsidRPr="00C838B7">
        <w:t xml:space="preserve">k </w:t>
      </w:r>
      <w:r w:rsidRPr="00C838B7">
        <w:rPr>
          <w:spacing w:val="4"/>
        </w:rPr>
        <w:t>i</w:t>
      </w:r>
      <w:r w:rsidRPr="00C838B7">
        <w:t>n</w:t>
      </w:r>
      <w:r w:rsidRPr="00C838B7">
        <w:rPr>
          <w:spacing w:val="2"/>
        </w:rPr>
        <w:t xml:space="preserve"> </w:t>
      </w:r>
      <w:r w:rsidRPr="00C838B7">
        <w:rPr>
          <w:spacing w:val="3"/>
        </w:rPr>
        <w:t>b</w:t>
      </w:r>
      <w:r w:rsidRPr="00C838B7">
        <w:rPr>
          <w:spacing w:val="6"/>
        </w:rPr>
        <w:t>o</w:t>
      </w:r>
      <w:r w:rsidRPr="00C838B7">
        <w:rPr>
          <w:spacing w:val="2"/>
        </w:rPr>
        <w:t>t</w:t>
      </w:r>
      <w:r w:rsidRPr="00C838B7">
        <w:t>h</w:t>
      </w:r>
      <w:r w:rsidRPr="00C838B7">
        <w:rPr>
          <w:spacing w:val="4"/>
        </w:rPr>
        <w:t xml:space="preserve"> </w:t>
      </w:r>
      <w:r w:rsidRPr="00C838B7">
        <w:t>A</w:t>
      </w:r>
      <w:r w:rsidRPr="00C838B7">
        <w:rPr>
          <w:spacing w:val="4"/>
        </w:rPr>
        <w:t>B</w:t>
      </w:r>
      <w:r w:rsidRPr="00C838B7">
        <w:t>S</w:t>
      </w:r>
      <w:r w:rsidRPr="00C838B7">
        <w:rPr>
          <w:spacing w:val="3"/>
        </w:rPr>
        <w:t xml:space="preserve"> </w:t>
      </w:r>
      <w:r w:rsidRPr="00C838B7">
        <w:rPr>
          <w:spacing w:val="5"/>
        </w:rPr>
        <w:t>a</w:t>
      </w:r>
      <w:r w:rsidRPr="00C838B7">
        <w:rPr>
          <w:spacing w:val="1"/>
        </w:rPr>
        <w:t>n</w:t>
      </w:r>
      <w:r w:rsidRPr="00C838B7">
        <w:t>d</w:t>
      </w:r>
      <w:r w:rsidRPr="00C838B7">
        <w:rPr>
          <w:spacing w:val="3"/>
        </w:rPr>
        <w:t xml:space="preserve"> </w:t>
      </w:r>
      <w:r w:rsidRPr="00C838B7">
        <w:rPr>
          <w:spacing w:val="4"/>
        </w:rPr>
        <w:t>P</w:t>
      </w:r>
      <w:r w:rsidRPr="00C838B7">
        <w:rPr>
          <w:spacing w:val="2"/>
        </w:rPr>
        <w:t>V</w:t>
      </w:r>
      <w:r w:rsidRPr="00C838B7">
        <w:rPr>
          <w:spacing w:val="1"/>
        </w:rPr>
        <w:t>C</w:t>
      </w:r>
      <w:r w:rsidRPr="00C838B7">
        <w:t>.</w:t>
      </w:r>
    </w:p>
    <w:p w14:paraId="3789E681" w14:textId="77777777" w:rsidR="004E3972" w:rsidRPr="00C838B7" w:rsidRDefault="004E3972">
      <w:pPr>
        <w:spacing w:before="4" w:line="240" w:lineRule="exact"/>
        <w:rPr>
          <w:sz w:val="24"/>
          <w:szCs w:val="24"/>
        </w:rPr>
      </w:pPr>
    </w:p>
    <w:p w14:paraId="405CC325" w14:textId="77777777" w:rsidR="004E3972" w:rsidRPr="00C838B7" w:rsidRDefault="00C838B7">
      <w:pPr>
        <w:rPr>
          <w:sz w:val="22"/>
          <w:szCs w:val="22"/>
        </w:rPr>
      </w:pPr>
      <w:r w:rsidRPr="00C838B7">
        <w:rPr>
          <w:spacing w:val="4"/>
          <w:sz w:val="22"/>
          <w:szCs w:val="22"/>
        </w:rPr>
        <w:t>ACAD</w:t>
      </w:r>
      <w:r w:rsidRPr="00C838B7">
        <w:rPr>
          <w:spacing w:val="2"/>
          <w:sz w:val="22"/>
          <w:szCs w:val="22"/>
        </w:rPr>
        <w:t>E</w:t>
      </w:r>
      <w:r w:rsidRPr="00C838B7">
        <w:rPr>
          <w:spacing w:val="5"/>
          <w:sz w:val="22"/>
          <w:szCs w:val="22"/>
        </w:rPr>
        <w:t>M</w:t>
      </w:r>
      <w:r w:rsidRPr="00C838B7">
        <w:rPr>
          <w:spacing w:val="1"/>
          <w:sz w:val="22"/>
          <w:szCs w:val="22"/>
        </w:rPr>
        <w:t>I</w:t>
      </w:r>
      <w:r w:rsidRPr="00C838B7">
        <w:rPr>
          <w:sz w:val="22"/>
          <w:szCs w:val="22"/>
        </w:rPr>
        <w:t>C</w:t>
      </w:r>
      <w:r w:rsidRPr="00C838B7">
        <w:rPr>
          <w:spacing w:val="9"/>
          <w:sz w:val="22"/>
          <w:szCs w:val="22"/>
        </w:rPr>
        <w:t xml:space="preserve"> </w:t>
      </w:r>
      <w:r w:rsidRPr="00C838B7">
        <w:rPr>
          <w:spacing w:val="4"/>
          <w:sz w:val="22"/>
          <w:szCs w:val="22"/>
        </w:rPr>
        <w:t>QUAL</w:t>
      </w:r>
      <w:r w:rsidRPr="00C838B7">
        <w:rPr>
          <w:spacing w:val="1"/>
          <w:sz w:val="22"/>
          <w:szCs w:val="22"/>
        </w:rPr>
        <w:t>I</w:t>
      </w:r>
      <w:r w:rsidRPr="00C838B7">
        <w:rPr>
          <w:spacing w:val="4"/>
          <w:sz w:val="22"/>
          <w:szCs w:val="22"/>
        </w:rPr>
        <w:t>F</w:t>
      </w:r>
      <w:r w:rsidRPr="00C838B7">
        <w:rPr>
          <w:spacing w:val="1"/>
          <w:sz w:val="22"/>
          <w:szCs w:val="22"/>
        </w:rPr>
        <w:t>I</w:t>
      </w:r>
      <w:r w:rsidRPr="00C838B7">
        <w:rPr>
          <w:spacing w:val="6"/>
          <w:sz w:val="22"/>
          <w:szCs w:val="22"/>
        </w:rPr>
        <w:t>C</w:t>
      </w:r>
      <w:r w:rsidRPr="00C838B7">
        <w:rPr>
          <w:spacing w:val="4"/>
          <w:sz w:val="22"/>
          <w:szCs w:val="22"/>
        </w:rPr>
        <w:t>A</w:t>
      </w:r>
      <w:r w:rsidRPr="00C838B7">
        <w:rPr>
          <w:spacing w:val="6"/>
          <w:sz w:val="22"/>
          <w:szCs w:val="22"/>
        </w:rPr>
        <w:t>T</w:t>
      </w:r>
      <w:r w:rsidRPr="00C838B7">
        <w:rPr>
          <w:spacing w:val="1"/>
          <w:sz w:val="22"/>
          <w:szCs w:val="22"/>
        </w:rPr>
        <w:t>I</w:t>
      </w:r>
      <w:r w:rsidRPr="00C838B7">
        <w:rPr>
          <w:spacing w:val="4"/>
          <w:sz w:val="22"/>
          <w:szCs w:val="22"/>
        </w:rPr>
        <w:t>ON</w:t>
      </w:r>
      <w:r w:rsidRPr="00C838B7">
        <w:rPr>
          <w:sz w:val="22"/>
          <w:szCs w:val="22"/>
        </w:rPr>
        <w:t>S</w:t>
      </w:r>
    </w:p>
    <w:p w14:paraId="41B74BF1" w14:textId="77777777" w:rsidR="004E3972" w:rsidRPr="00C838B7" w:rsidRDefault="004E3972">
      <w:pPr>
        <w:spacing w:before="4" w:line="280" w:lineRule="exact"/>
        <w:rPr>
          <w:sz w:val="28"/>
          <w:szCs w:val="28"/>
        </w:rPr>
      </w:pPr>
    </w:p>
    <w:p w14:paraId="2FE92CCD" w14:textId="77777777" w:rsidR="004E3972" w:rsidRPr="00C838B7" w:rsidRDefault="00C838B7">
      <w:r w:rsidRPr="00C838B7">
        <w:rPr>
          <w:spacing w:val="12"/>
        </w:rPr>
        <w:t>N</w:t>
      </w:r>
      <w:r w:rsidRPr="00C838B7">
        <w:rPr>
          <w:spacing w:val="14"/>
        </w:rPr>
        <w:t>V</w:t>
      </w:r>
      <w:r w:rsidRPr="00C838B7">
        <w:t>Q</w:t>
      </w:r>
      <w:r w:rsidRPr="00C838B7">
        <w:rPr>
          <w:spacing w:val="22"/>
        </w:rPr>
        <w:t xml:space="preserve"> </w:t>
      </w:r>
      <w:r w:rsidRPr="00C838B7">
        <w:rPr>
          <w:spacing w:val="12"/>
        </w:rPr>
        <w:t>Di</w:t>
      </w:r>
      <w:r w:rsidRPr="00C838B7">
        <w:rPr>
          <w:spacing w:val="15"/>
        </w:rPr>
        <w:t>p</w:t>
      </w:r>
      <w:r w:rsidRPr="00C838B7">
        <w:rPr>
          <w:spacing w:val="12"/>
        </w:rPr>
        <w:t>l</w:t>
      </w:r>
      <w:r w:rsidRPr="00C838B7">
        <w:rPr>
          <w:spacing w:val="15"/>
        </w:rPr>
        <w:t>o</w:t>
      </w:r>
      <w:r w:rsidRPr="00C838B7">
        <w:rPr>
          <w:spacing w:val="10"/>
        </w:rPr>
        <w:t>m</w:t>
      </w:r>
      <w:r w:rsidRPr="00C838B7">
        <w:t>a</w:t>
      </w:r>
      <w:r w:rsidRPr="00C838B7">
        <w:rPr>
          <w:spacing w:val="20"/>
        </w:rPr>
        <w:t xml:space="preserve"> </w:t>
      </w:r>
      <w:r w:rsidRPr="00C838B7">
        <w:rPr>
          <w:spacing w:val="14"/>
        </w:rPr>
        <w:t>i</w:t>
      </w:r>
      <w:r w:rsidRPr="00C838B7">
        <w:t>n</w:t>
      </w:r>
      <w:r w:rsidRPr="00C838B7">
        <w:rPr>
          <w:spacing w:val="23"/>
        </w:rPr>
        <w:t xml:space="preserve"> </w:t>
      </w:r>
      <w:r w:rsidRPr="00C838B7">
        <w:rPr>
          <w:spacing w:val="14"/>
        </w:rPr>
        <w:t>Pl</w:t>
      </w:r>
      <w:r w:rsidRPr="00C838B7">
        <w:rPr>
          <w:spacing w:val="13"/>
        </w:rPr>
        <w:t>u</w:t>
      </w:r>
      <w:r w:rsidRPr="00C838B7">
        <w:rPr>
          <w:spacing w:val="10"/>
        </w:rPr>
        <w:t>m</w:t>
      </w:r>
      <w:r w:rsidRPr="00C838B7">
        <w:rPr>
          <w:spacing w:val="15"/>
        </w:rPr>
        <w:t>b</w:t>
      </w:r>
      <w:r w:rsidRPr="00C838B7">
        <w:rPr>
          <w:spacing w:val="14"/>
        </w:rPr>
        <w:t>i</w:t>
      </w:r>
      <w:r w:rsidRPr="00C838B7">
        <w:rPr>
          <w:spacing w:val="13"/>
        </w:rPr>
        <w:t>n</w:t>
      </w:r>
      <w:r w:rsidRPr="00C838B7">
        <w:t>g</w:t>
      </w:r>
      <w:r w:rsidRPr="00C838B7">
        <w:rPr>
          <w:spacing w:val="17"/>
        </w:rPr>
        <w:t xml:space="preserve"> </w:t>
      </w:r>
      <w:r w:rsidRPr="00C838B7">
        <w:rPr>
          <w:spacing w:val="15"/>
        </w:rPr>
        <w:t>a</w:t>
      </w:r>
      <w:r w:rsidRPr="00C838B7">
        <w:rPr>
          <w:spacing w:val="11"/>
        </w:rPr>
        <w:t>n</w:t>
      </w:r>
      <w:r w:rsidRPr="00C838B7">
        <w:t>d</w:t>
      </w:r>
      <w:r w:rsidRPr="00C838B7">
        <w:rPr>
          <w:spacing w:val="24"/>
        </w:rPr>
        <w:t xml:space="preserve"> </w:t>
      </w:r>
      <w:r w:rsidRPr="00C838B7">
        <w:rPr>
          <w:spacing w:val="12"/>
        </w:rPr>
        <w:t>D</w:t>
      </w:r>
      <w:r w:rsidRPr="00C838B7">
        <w:rPr>
          <w:spacing w:val="15"/>
        </w:rPr>
        <w:t>o</w:t>
      </w:r>
      <w:r w:rsidRPr="00C838B7">
        <w:rPr>
          <w:spacing w:val="10"/>
        </w:rPr>
        <w:t>m</w:t>
      </w:r>
      <w:r w:rsidRPr="00C838B7">
        <w:rPr>
          <w:spacing w:val="15"/>
        </w:rPr>
        <w:t>e</w:t>
      </w:r>
      <w:r w:rsidRPr="00C838B7">
        <w:rPr>
          <w:spacing w:val="14"/>
        </w:rPr>
        <w:t>s</w:t>
      </w:r>
      <w:r w:rsidRPr="00C838B7">
        <w:rPr>
          <w:spacing w:val="12"/>
        </w:rPr>
        <w:t>t</w:t>
      </w:r>
      <w:r w:rsidRPr="00C838B7">
        <w:rPr>
          <w:spacing w:val="14"/>
        </w:rPr>
        <w:t>i</w:t>
      </w:r>
      <w:r w:rsidRPr="00C838B7">
        <w:t>c</w:t>
      </w:r>
      <w:r w:rsidRPr="00C838B7">
        <w:rPr>
          <w:spacing w:val="19"/>
        </w:rPr>
        <w:t xml:space="preserve"> </w:t>
      </w:r>
      <w:r w:rsidRPr="00C838B7">
        <w:rPr>
          <w:spacing w:val="12"/>
        </w:rPr>
        <w:t>H</w:t>
      </w:r>
      <w:r w:rsidRPr="00C838B7">
        <w:rPr>
          <w:spacing w:val="15"/>
        </w:rPr>
        <w:t>e</w:t>
      </w:r>
      <w:r w:rsidRPr="00C838B7">
        <w:rPr>
          <w:spacing w:val="12"/>
        </w:rPr>
        <w:t>a</w:t>
      </w:r>
      <w:r w:rsidRPr="00C838B7">
        <w:rPr>
          <w:spacing w:val="14"/>
        </w:rPr>
        <w:t>ti</w:t>
      </w:r>
      <w:r w:rsidRPr="00C838B7">
        <w:rPr>
          <w:spacing w:val="13"/>
        </w:rPr>
        <w:t>n</w:t>
      </w:r>
      <w:r w:rsidRPr="00C838B7">
        <w:t>g</w:t>
      </w:r>
    </w:p>
    <w:p w14:paraId="1F687C8E" w14:textId="77777777" w:rsidR="004E3972" w:rsidRPr="00C838B7" w:rsidRDefault="00C838B7">
      <w:pPr>
        <w:spacing w:before="31"/>
      </w:pPr>
      <w:r w:rsidRPr="00C838B7">
        <w:rPr>
          <w:b/>
          <w:i/>
          <w:spacing w:val="2"/>
        </w:rPr>
        <w:t>Nun</w:t>
      </w:r>
      <w:r w:rsidRPr="00C838B7">
        <w:rPr>
          <w:b/>
          <w:i/>
          <w:spacing w:val="3"/>
        </w:rPr>
        <w:t>ea</w:t>
      </w:r>
      <w:r w:rsidRPr="00C838B7">
        <w:rPr>
          <w:b/>
          <w:i/>
          <w:spacing w:val="2"/>
        </w:rPr>
        <w:t>t</w:t>
      </w:r>
      <w:r w:rsidRPr="00C838B7">
        <w:rPr>
          <w:b/>
          <w:i/>
          <w:spacing w:val="3"/>
        </w:rPr>
        <w:t>o</w:t>
      </w:r>
      <w:r w:rsidRPr="00C838B7">
        <w:rPr>
          <w:b/>
          <w:i/>
        </w:rPr>
        <w:t>n</w:t>
      </w:r>
      <w:r w:rsidRPr="00C838B7">
        <w:rPr>
          <w:b/>
          <w:i/>
          <w:spacing w:val="-2"/>
        </w:rPr>
        <w:t xml:space="preserve"> </w:t>
      </w:r>
      <w:r w:rsidRPr="00C838B7">
        <w:rPr>
          <w:b/>
          <w:i/>
          <w:spacing w:val="2"/>
        </w:rPr>
        <w:t>N</w:t>
      </w:r>
      <w:r w:rsidRPr="00C838B7">
        <w:rPr>
          <w:b/>
          <w:i/>
          <w:spacing w:val="3"/>
        </w:rPr>
        <w:t>o</w:t>
      </w:r>
      <w:r w:rsidRPr="00C838B7">
        <w:rPr>
          <w:b/>
          <w:i/>
          <w:spacing w:val="2"/>
        </w:rPr>
        <w:t>rt</w:t>
      </w:r>
      <w:r w:rsidRPr="00C838B7">
        <w:rPr>
          <w:b/>
          <w:i/>
        </w:rPr>
        <w:t>h</w:t>
      </w:r>
      <w:r w:rsidRPr="00C838B7">
        <w:rPr>
          <w:b/>
          <w:i/>
          <w:spacing w:val="-1"/>
        </w:rPr>
        <w:t xml:space="preserve"> </w:t>
      </w:r>
      <w:r w:rsidRPr="00C838B7">
        <w:rPr>
          <w:b/>
          <w:i/>
          <w:spacing w:val="1"/>
        </w:rPr>
        <w:t>C</w:t>
      </w:r>
      <w:r w:rsidRPr="00C838B7">
        <w:rPr>
          <w:b/>
          <w:i/>
          <w:spacing w:val="3"/>
        </w:rPr>
        <w:t>o</w:t>
      </w:r>
      <w:r w:rsidRPr="00C838B7">
        <w:rPr>
          <w:b/>
          <w:i/>
          <w:spacing w:val="2"/>
        </w:rPr>
        <w:t>l</w:t>
      </w:r>
      <w:r w:rsidRPr="00C838B7">
        <w:rPr>
          <w:b/>
          <w:i/>
        </w:rPr>
        <w:t>l</w:t>
      </w:r>
      <w:r w:rsidRPr="00C838B7">
        <w:rPr>
          <w:b/>
          <w:i/>
          <w:spacing w:val="2"/>
        </w:rPr>
        <w:t>e</w:t>
      </w:r>
      <w:r w:rsidRPr="00C838B7">
        <w:rPr>
          <w:b/>
          <w:i/>
          <w:spacing w:val="3"/>
        </w:rPr>
        <w:t>g</w:t>
      </w:r>
      <w:r w:rsidRPr="00C838B7">
        <w:rPr>
          <w:b/>
          <w:i/>
        </w:rPr>
        <w:t xml:space="preserve">e    </w:t>
      </w:r>
      <w:r w:rsidRPr="00C838B7">
        <w:rPr>
          <w:b/>
          <w:i/>
          <w:spacing w:val="9"/>
        </w:rPr>
        <w:t xml:space="preserve"> </w:t>
      </w:r>
      <w:r w:rsidRPr="00C838B7">
        <w:rPr>
          <w:b/>
          <w:i/>
          <w:spacing w:val="1"/>
        </w:rPr>
        <w:t>2</w:t>
      </w:r>
      <w:r w:rsidRPr="00C838B7">
        <w:rPr>
          <w:b/>
          <w:i/>
          <w:spacing w:val="3"/>
        </w:rPr>
        <w:t>00</w:t>
      </w:r>
      <w:r w:rsidRPr="00C838B7">
        <w:rPr>
          <w:b/>
          <w:i/>
        </w:rPr>
        <w:t>5</w:t>
      </w:r>
      <w:r w:rsidRPr="00C838B7">
        <w:rPr>
          <w:b/>
          <w:i/>
          <w:spacing w:val="1"/>
        </w:rPr>
        <w:t xml:space="preserve"> </w:t>
      </w:r>
      <w:r w:rsidRPr="00C838B7">
        <w:rPr>
          <w:b/>
          <w:i/>
        </w:rPr>
        <w:t>-</w:t>
      </w:r>
      <w:r w:rsidRPr="00C838B7">
        <w:rPr>
          <w:b/>
          <w:i/>
          <w:spacing w:val="3"/>
        </w:rPr>
        <w:t xml:space="preserve"> </w:t>
      </w:r>
      <w:r w:rsidRPr="00C838B7">
        <w:rPr>
          <w:b/>
          <w:i/>
          <w:spacing w:val="1"/>
        </w:rPr>
        <w:t>2</w:t>
      </w:r>
      <w:r w:rsidRPr="00C838B7">
        <w:rPr>
          <w:b/>
          <w:i/>
          <w:spacing w:val="3"/>
        </w:rPr>
        <w:t>0</w:t>
      </w:r>
      <w:r w:rsidRPr="00C838B7">
        <w:rPr>
          <w:b/>
          <w:i/>
          <w:spacing w:val="1"/>
        </w:rPr>
        <w:t>0</w:t>
      </w:r>
      <w:r w:rsidRPr="00C838B7">
        <w:rPr>
          <w:b/>
          <w:i/>
        </w:rPr>
        <w:t>8</w:t>
      </w:r>
    </w:p>
    <w:p w14:paraId="067F2363" w14:textId="77777777" w:rsidR="004E3972" w:rsidRPr="00C838B7" w:rsidRDefault="004E3972">
      <w:pPr>
        <w:spacing w:before="8" w:line="280" w:lineRule="exact"/>
        <w:rPr>
          <w:sz w:val="28"/>
          <w:szCs w:val="28"/>
        </w:rPr>
      </w:pPr>
    </w:p>
    <w:p w14:paraId="567D5199" w14:textId="77777777" w:rsidR="004E3972" w:rsidRPr="00C838B7" w:rsidRDefault="00C838B7">
      <w:r w:rsidRPr="00C838B7">
        <w:rPr>
          <w:spacing w:val="14"/>
        </w:rPr>
        <w:t>G</w:t>
      </w:r>
      <w:r w:rsidRPr="00C838B7">
        <w:rPr>
          <w:spacing w:val="11"/>
        </w:rPr>
        <w:t>C</w:t>
      </w:r>
      <w:r w:rsidRPr="00C838B7">
        <w:rPr>
          <w:spacing w:val="14"/>
        </w:rPr>
        <w:t>S</w:t>
      </w:r>
      <w:r w:rsidRPr="00C838B7">
        <w:rPr>
          <w:spacing w:val="13"/>
        </w:rPr>
        <w:t>E</w:t>
      </w:r>
      <w:r w:rsidRPr="00C838B7">
        <w:t>:</w:t>
      </w:r>
      <w:r w:rsidRPr="00C838B7">
        <w:rPr>
          <w:spacing w:val="47"/>
        </w:rPr>
        <w:t xml:space="preserve"> </w:t>
      </w:r>
      <w:r w:rsidRPr="00C838B7">
        <w:rPr>
          <w:spacing w:val="12"/>
        </w:rPr>
        <w:t>Ma</w:t>
      </w:r>
      <w:r w:rsidRPr="00C838B7">
        <w:rPr>
          <w:spacing w:val="14"/>
        </w:rPr>
        <w:t>t</w:t>
      </w:r>
      <w:r w:rsidRPr="00C838B7">
        <w:rPr>
          <w:spacing w:val="13"/>
        </w:rPr>
        <w:t>h</w:t>
      </w:r>
      <w:r w:rsidRPr="00C838B7">
        <w:t>s</w:t>
      </w:r>
      <w:r w:rsidRPr="00C838B7">
        <w:rPr>
          <w:spacing w:val="21"/>
        </w:rPr>
        <w:t xml:space="preserve"> </w:t>
      </w:r>
      <w:r w:rsidRPr="00C838B7">
        <w:rPr>
          <w:spacing w:val="15"/>
        </w:rPr>
        <w:t>(</w:t>
      </w:r>
      <w:r w:rsidRPr="00C838B7">
        <w:rPr>
          <w:spacing w:val="12"/>
        </w:rPr>
        <w:t>A</w:t>
      </w:r>
      <w:r w:rsidRPr="00C838B7">
        <w:t>)</w:t>
      </w:r>
      <w:r w:rsidRPr="00C838B7">
        <w:rPr>
          <w:spacing w:val="22"/>
        </w:rPr>
        <w:t xml:space="preserve"> </w:t>
      </w:r>
      <w:r w:rsidRPr="00C838B7">
        <w:rPr>
          <w:spacing w:val="15"/>
        </w:rPr>
        <w:t>E</w:t>
      </w:r>
      <w:r w:rsidRPr="00C838B7">
        <w:rPr>
          <w:spacing w:val="13"/>
        </w:rPr>
        <w:t>ng</w:t>
      </w:r>
      <w:r w:rsidRPr="00C838B7">
        <w:rPr>
          <w:spacing w:val="14"/>
        </w:rPr>
        <w:t>l</w:t>
      </w:r>
      <w:r w:rsidRPr="00C838B7">
        <w:rPr>
          <w:spacing w:val="12"/>
        </w:rPr>
        <w:t>i</w:t>
      </w:r>
      <w:r w:rsidRPr="00C838B7">
        <w:rPr>
          <w:spacing w:val="14"/>
        </w:rPr>
        <w:t>s</w:t>
      </w:r>
      <w:r w:rsidRPr="00C838B7">
        <w:t>h</w:t>
      </w:r>
      <w:r w:rsidRPr="00C838B7">
        <w:rPr>
          <w:spacing w:val="19"/>
        </w:rPr>
        <w:t xml:space="preserve"> </w:t>
      </w:r>
      <w:r w:rsidRPr="00C838B7">
        <w:rPr>
          <w:spacing w:val="13"/>
        </w:rPr>
        <w:t>(B</w:t>
      </w:r>
      <w:r w:rsidRPr="00C838B7">
        <w:t>)</w:t>
      </w:r>
      <w:r w:rsidRPr="00C838B7">
        <w:rPr>
          <w:spacing w:val="22"/>
        </w:rPr>
        <w:t xml:space="preserve"> </w:t>
      </w:r>
      <w:r w:rsidRPr="00C838B7">
        <w:rPr>
          <w:spacing w:val="15"/>
        </w:rPr>
        <w:t>Te</w:t>
      </w:r>
      <w:r w:rsidRPr="00C838B7">
        <w:rPr>
          <w:spacing w:val="12"/>
        </w:rPr>
        <w:t>c</w:t>
      </w:r>
      <w:r w:rsidRPr="00C838B7">
        <w:rPr>
          <w:spacing w:val="13"/>
        </w:rPr>
        <w:t>hno</w:t>
      </w:r>
      <w:r w:rsidRPr="00C838B7">
        <w:rPr>
          <w:spacing w:val="12"/>
        </w:rPr>
        <w:t>l</w:t>
      </w:r>
      <w:r w:rsidRPr="00C838B7">
        <w:rPr>
          <w:spacing w:val="15"/>
        </w:rPr>
        <w:t>o</w:t>
      </w:r>
      <w:r w:rsidRPr="00C838B7">
        <w:rPr>
          <w:spacing w:val="13"/>
        </w:rPr>
        <w:t>g</w:t>
      </w:r>
      <w:r w:rsidRPr="00C838B7">
        <w:t>y</w:t>
      </w:r>
      <w:r w:rsidRPr="00C838B7">
        <w:rPr>
          <w:spacing w:val="15"/>
        </w:rPr>
        <w:t xml:space="preserve"> </w:t>
      </w:r>
      <w:r w:rsidRPr="00C838B7">
        <w:rPr>
          <w:spacing w:val="13"/>
        </w:rPr>
        <w:t>(B</w:t>
      </w:r>
      <w:r w:rsidRPr="00C838B7">
        <w:t>)</w:t>
      </w:r>
      <w:r w:rsidRPr="00C838B7">
        <w:rPr>
          <w:spacing w:val="24"/>
        </w:rPr>
        <w:t xml:space="preserve"> </w:t>
      </w:r>
      <w:r w:rsidRPr="00C838B7">
        <w:rPr>
          <w:spacing w:val="14"/>
        </w:rPr>
        <w:t>S</w:t>
      </w:r>
      <w:r w:rsidRPr="00C838B7">
        <w:rPr>
          <w:spacing w:val="12"/>
        </w:rPr>
        <w:t>ci</w:t>
      </w:r>
      <w:r w:rsidRPr="00C838B7">
        <w:rPr>
          <w:spacing w:val="15"/>
        </w:rPr>
        <w:t>e</w:t>
      </w:r>
      <w:r w:rsidRPr="00C838B7">
        <w:rPr>
          <w:spacing w:val="13"/>
        </w:rPr>
        <w:t>n</w:t>
      </w:r>
      <w:r w:rsidRPr="00C838B7">
        <w:rPr>
          <w:spacing w:val="12"/>
        </w:rPr>
        <w:t>c</w:t>
      </w:r>
      <w:r w:rsidRPr="00C838B7">
        <w:t>e</w:t>
      </w:r>
      <w:r w:rsidRPr="00C838B7">
        <w:rPr>
          <w:spacing w:val="21"/>
        </w:rPr>
        <w:t xml:space="preserve"> </w:t>
      </w:r>
      <w:r w:rsidRPr="00C838B7">
        <w:rPr>
          <w:spacing w:val="15"/>
        </w:rPr>
        <w:t>(</w:t>
      </w:r>
      <w:r w:rsidRPr="00C838B7">
        <w:rPr>
          <w:spacing w:val="11"/>
        </w:rPr>
        <w:t>C</w:t>
      </w:r>
      <w:r w:rsidRPr="00C838B7">
        <w:t>)</w:t>
      </w:r>
    </w:p>
    <w:p w14:paraId="20B0431C" w14:textId="77777777" w:rsidR="004E3972" w:rsidRPr="00C838B7" w:rsidRDefault="00C838B7">
      <w:pPr>
        <w:spacing w:before="31"/>
      </w:pPr>
      <w:r w:rsidRPr="00C838B7">
        <w:rPr>
          <w:b/>
          <w:i/>
          <w:spacing w:val="1"/>
        </w:rPr>
        <w:t>C</w:t>
      </w:r>
      <w:r w:rsidRPr="00C838B7">
        <w:rPr>
          <w:b/>
          <w:i/>
          <w:spacing w:val="3"/>
        </w:rPr>
        <w:t>ove</w:t>
      </w:r>
      <w:r w:rsidRPr="00C838B7">
        <w:rPr>
          <w:b/>
          <w:i/>
          <w:spacing w:val="2"/>
        </w:rPr>
        <w:t>ntr</w:t>
      </w:r>
      <w:r w:rsidRPr="00C838B7">
        <w:rPr>
          <w:b/>
          <w:i/>
        </w:rPr>
        <w:t>y</w:t>
      </w:r>
      <w:r w:rsidRPr="00C838B7">
        <w:rPr>
          <w:b/>
          <w:i/>
          <w:spacing w:val="-2"/>
        </w:rPr>
        <w:t xml:space="preserve"> </w:t>
      </w:r>
      <w:r w:rsidRPr="00C838B7">
        <w:rPr>
          <w:b/>
          <w:i/>
          <w:spacing w:val="1"/>
        </w:rPr>
        <w:t>C</w:t>
      </w:r>
      <w:r w:rsidRPr="00C838B7">
        <w:rPr>
          <w:b/>
          <w:i/>
          <w:spacing w:val="3"/>
        </w:rPr>
        <w:t>e</w:t>
      </w:r>
      <w:r w:rsidRPr="00C838B7">
        <w:rPr>
          <w:b/>
          <w:i/>
          <w:spacing w:val="2"/>
        </w:rPr>
        <w:t>ntr</w:t>
      </w:r>
      <w:r w:rsidRPr="00C838B7">
        <w:rPr>
          <w:b/>
          <w:i/>
          <w:spacing w:val="3"/>
        </w:rPr>
        <w:t>a</w:t>
      </w:r>
      <w:r w:rsidRPr="00C838B7">
        <w:rPr>
          <w:b/>
          <w:i/>
        </w:rPr>
        <w:t>l</w:t>
      </w:r>
      <w:r w:rsidRPr="00C838B7">
        <w:rPr>
          <w:b/>
          <w:i/>
          <w:spacing w:val="2"/>
        </w:rPr>
        <w:t xml:space="preserve"> S</w:t>
      </w:r>
      <w:r w:rsidRPr="00C838B7">
        <w:rPr>
          <w:b/>
          <w:i/>
          <w:spacing w:val="3"/>
        </w:rPr>
        <w:t>c</w:t>
      </w:r>
      <w:r w:rsidRPr="00C838B7">
        <w:rPr>
          <w:b/>
          <w:i/>
          <w:spacing w:val="2"/>
        </w:rPr>
        <w:t>h</w:t>
      </w:r>
      <w:r w:rsidRPr="00C838B7">
        <w:rPr>
          <w:b/>
          <w:i/>
          <w:spacing w:val="3"/>
        </w:rPr>
        <w:t>oo</w:t>
      </w:r>
      <w:r w:rsidRPr="00C838B7">
        <w:rPr>
          <w:b/>
          <w:i/>
        </w:rPr>
        <w:t xml:space="preserve">l    </w:t>
      </w:r>
      <w:r w:rsidRPr="00C838B7">
        <w:rPr>
          <w:b/>
          <w:i/>
          <w:spacing w:val="5"/>
        </w:rPr>
        <w:t xml:space="preserve"> </w:t>
      </w:r>
      <w:r w:rsidRPr="00C838B7">
        <w:rPr>
          <w:b/>
          <w:i/>
          <w:spacing w:val="1"/>
        </w:rPr>
        <w:t>2</w:t>
      </w:r>
      <w:r w:rsidRPr="00C838B7">
        <w:rPr>
          <w:b/>
          <w:i/>
          <w:spacing w:val="3"/>
        </w:rPr>
        <w:t>0</w:t>
      </w:r>
      <w:r w:rsidRPr="00C838B7">
        <w:rPr>
          <w:b/>
          <w:i/>
          <w:spacing w:val="4"/>
        </w:rPr>
        <w:t>0</w:t>
      </w:r>
      <w:r w:rsidRPr="00C838B7">
        <w:rPr>
          <w:b/>
          <w:i/>
        </w:rPr>
        <w:t>0 -</w:t>
      </w:r>
      <w:r w:rsidRPr="00C838B7">
        <w:rPr>
          <w:b/>
          <w:i/>
          <w:spacing w:val="3"/>
        </w:rPr>
        <w:t xml:space="preserve"> </w:t>
      </w:r>
      <w:r w:rsidRPr="00C838B7">
        <w:rPr>
          <w:b/>
          <w:i/>
          <w:spacing w:val="1"/>
        </w:rPr>
        <w:t>2</w:t>
      </w:r>
      <w:r w:rsidRPr="00C838B7">
        <w:rPr>
          <w:b/>
          <w:i/>
          <w:spacing w:val="3"/>
        </w:rPr>
        <w:t>0</w:t>
      </w:r>
      <w:r w:rsidRPr="00C838B7">
        <w:rPr>
          <w:b/>
          <w:i/>
          <w:spacing w:val="1"/>
        </w:rPr>
        <w:t>0</w:t>
      </w:r>
      <w:r w:rsidRPr="00C838B7">
        <w:rPr>
          <w:b/>
          <w:i/>
        </w:rPr>
        <w:t>5</w:t>
      </w:r>
    </w:p>
    <w:p w14:paraId="250B4B8F" w14:textId="77777777" w:rsidR="004E3972" w:rsidRPr="00C838B7" w:rsidRDefault="004E3972">
      <w:pPr>
        <w:spacing w:before="6" w:line="280" w:lineRule="exact"/>
        <w:rPr>
          <w:sz w:val="28"/>
          <w:szCs w:val="28"/>
        </w:rPr>
      </w:pPr>
    </w:p>
    <w:p w14:paraId="3D5E843E" w14:textId="77777777" w:rsidR="004E3972" w:rsidRPr="00C838B7" w:rsidRDefault="00C838B7">
      <w:pPr>
        <w:sectPr w:rsidR="004E3972" w:rsidRPr="00C838B7">
          <w:type w:val="continuous"/>
          <w:pgSz w:w="11920" w:h="16840"/>
          <w:pgMar w:top="840" w:right="620" w:bottom="280" w:left="560" w:header="720" w:footer="720" w:gutter="0"/>
          <w:cols w:num="2" w:space="720" w:equalWidth="0">
            <w:col w:w="2157" w:space="1568"/>
            <w:col w:w="7015"/>
          </w:cols>
        </w:sectPr>
      </w:pPr>
      <w:r w:rsidRPr="00C838B7">
        <w:rPr>
          <w:spacing w:val="6"/>
        </w:rPr>
        <w:t>R</w:t>
      </w:r>
      <w:r w:rsidRPr="00C838B7">
        <w:rPr>
          <w:spacing w:val="10"/>
        </w:rPr>
        <w:t>E</w:t>
      </w:r>
      <w:r w:rsidRPr="00C838B7">
        <w:rPr>
          <w:spacing w:val="7"/>
        </w:rPr>
        <w:t>F</w:t>
      </w:r>
      <w:r w:rsidRPr="00C838B7">
        <w:rPr>
          <w:spacing w:val="10"/>
        </w:rPr>
        <w:t>E</w:t>
      </w:r>
      <w:r w:rsidRPr="00C838B7">
        <w:rPr>
          <w:spacing w:val="6"/>
        </w:rPr>
        <w:t>R</w:t>
      </w:r>
      <w:r w:rsidRPr="00C838B7">
        <w:rPr>
          <w:spacing w:val="10"/>
        </w:rPr>
        <w:t>EN</w:t>
      </w:r>
      <w:r w:rsidRPr="00C838B7">
        <w:rPr>
          <w:spacing w:val="6"/>
        </w:rPr>
        <w:t>C</w:t>
      </w:r>
      <w:r w:rsidRPr="00C838B7">
        <w:rPr>
          <w:spacing w:val="10"/>
        </w:rPr>
        <w:t>E</w:t>
      </w:r>
      <w:r w:rsidRPr="00C838B7">
        <w:t>S</w:t>
      </w:r>
      <w:r w:rsidRPr="00C838B7">
        <w:rPr>
          <w:spacing w:val="3"/>
        </w:rPr>
        <w:t xml:space="preserve"> </w:t>
      </w:r>
      <w:r w:rsidRPr="00C838B7">
        <w:t>–</w:t>
      </w:r>
      <w:r w:rsidRPr="00C838B7">
        <w:rPr>
          <w:spacing w:val="17"/>
        </w:rPr>
        <w:t xml:space="preserve"> </w:t>
      </w:r>
      <w:r w:rsidRPr="00C838B7">
        <w:rPr>
          <w:spacing w:val="2"/>
        </w:rPr>
        <w:t>A</w:t>
      </w:r>
      <w:r w:rsidRPr="00C838B7">
        <w:rPr>
          <w:spacing w:val="3"/>
        </w:rPr>
        <w:t>va</w:t>
      </w:r>
      <w:r w:rsidRPr="00C838B7">
        <w:rPr>
          <w:spacing w:val="2"/>
        </w:rPr>
        <w:t>i</w:t>
      </w:r>
      <w:r w:rsidRPr="00C838B7">
        <w:rPr>
          <w:spacing w:val="4"/>
        </w:rPr>
        <w:t>l</w:t>
      </w:r>
      <w:r w:rsidRPr="00C838B7">
        <w:rPr>
          <w:spacing w:val="3"/>
        </w:rPr>
        <w:t>ab</w:t>
      </w:r>
      <w:r w:rsidRPr="00C838B7">
        <w:rPr>
          <w:spacing w:val="2"/>
        </w:rPr>
        <w:t>l</w:t>
      </w:r>
      <w:r w:rsidRPr="00C838B7">
        <w:t xml:space="preserve">e </w:t>
      </w:r>
      <w:r w:rsidRPr="00C838B7">
        <w:rPr>
          <w:spacing w:val="3"/>
        </w:rPr>
        <w:t>o</w:t>
      </w:r>
      <w:r w:rsidRPr="00C838B7">
        <w:t>n</w:t>
      </w:r>
      <w:r w:rsidRPr="00C838B7">
        <w:rPr>
          <w:spacing w:val="2"/>
        </w:rPr>
        <w:t xml:space="preserve"> </w:t>
      </w:r>
      <w:r w:rsidRPr="00C838B7">
        <w:rPr>
          <w:spacing w:val="3"/>
        </w:rPr>
        <w:t>re</w:t>
      </w:r>
      <w:r w:rsidRPr="00C838B7">
        <w:rPr>
          <w:spacing w:val="6"/>
        </w:rPr>
        <w:t>q</w:t>
      </w:r>
      <w:r w:rsidRPr="00C838B7">
        <w:rPr>
          <w:spacing w:val="1"/>
        </w:rPr>
        <w:t>u</w:t>
      </w:r>
      <w:r w:rsidRPr="00C838B7">
        <w:rPr>
          <w:spacing w:val="5"/>
        </w:rPr>
        <w:t>e</w:t>
      </w:r>
      <w:r w:rsidRPr="00C838B7">
        <w:rPr>
          <w:spacing w:val="2"/>
        </w:rPr>
        <w:t>st</w:t>
      </w:r>
      <w:r w:rsidRPr="00C838B7">
        <w:t>.</w:t>
      </w:r>
    </w:p>
    <w:p w14:paraId="2BEB7332" w14:textId="33DA0CD6" w:rsidR="004E3972" w:rsidRPr="00C838B7" w:rsidRDefault="004E3972">
      <w:pPr>
        <w:spacing w:before="35"/>
        <w:ind w:left="104" w:right="82"/>
      </w:pPr>
    </w:p>
    <w:sectPr w:rsidR="004E3972" w:rsidRPr="00C838B7">
      <w:pgSz w:w="11920" w:h="16840"/>
      <w:pgMar w:top="1200" w:right="780" w:bottom="280" w:left="7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A9B5806"/>
    <w:multiLevelType w:val="multilevel"/>
    <w:tmpl w:val="3FCA7F0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72"/>
    <w:rsid w:val="004E3972"/>
    <w:rsid w:val="00C83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</o:shapelayout>
  </w:shapeDefaults>
  <w:decimalSymbol w:val=","/>
  <w:listSeparator w:val=";"/>
  <w14:docId w14:val="5F47EA41"/>
  <w15:docId w15:val="{C5830E06-AB9C-4764-B558-E80B49CD5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C838B7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838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zaki@gmail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459</Words>
  <Characters>2619</Characters>
  <Application>Microsoft Office Word</Application>
  <DocSecurity>0</DocSecurity>
  <Lines>21</Lines>
  <Paragraphs>6</Paragraphs>
  <ScaleCrop>false</ScaleCrop>
  <Company/>
  <LinksUpToDate>false</LinksUpToDate>
  <CharactersWithSpaces>3072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2021-06-07T12:01:00Z</dcterms:created>
  <dcterms:modified xsi:type="dcterms:W3CDTF">2021-06-07T12:03:00Z</dcterms:modified>
</cp:coreProperties>
</file>